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243645" w14:paraId="0C61503D" w14:textId="77777777">
        <w:trPr>
          <w:trHeight w:val="1132"/>
        </w:trPr>
        <w:tc>
          <w:tcPr>
            <w:tcW w:w="10434" w:type="dxa"/>
            <w:shd w:val="clear" w:color="auto" w:fill="auto"/>
          </w:tcPr>
          <w:p w14:paraId="301898CF" w14:textId="77777777" w:rsidR="00D04856" w:rsidRPr="00243645" w:rsidRDefault="001B5F90" w:rsidP="00D04856">
            <w:pPr>
              <w:pStyle w:val="ZEmetteur"/>
              <w:rPr>
                <w:color w:val="000000"/>
              </w:rPr>
            </w:pPr>
            <w:r>
              <w:rPr>
                <w:color w:val="000000"/>
              </w:rPr>
              <w:drawing>
                <wp:anchor distT="0" distB="0" distL="114300" distR="114300" simplePos="0" relativeHeight="251658240" behindDoc="0" locked="0" layoutInCell="1" allowOverlap="1" wp14:anchorId="7AB2C353" wp14:editId="36FC355F">
                  <wp:simplePos x="0" y="0"/>
                  <wp:positionH relativeFrom="margin">
                    <wp:posOffset>-18174</wp:posOffset>
                  </wp:positionH>
                  <wp:positionV relativeFrom="paragraph">
                    <wp:posOffset>-173028</wp:posOffset>
                  </wp:positionV>
                  <wp:extent cx="1308735" cy="1168400"/>
                  <wp:effectExtent l="0" t="0" r="571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8735" cy="1168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04856" w:rsidRPr="00243645">
              <w:rPr>
                <w:color w:val="000000"/>
              </w:rPr>
              <w:t>Direction du Commissariat d’Outre-Mer</w:t>
            </w:r>
          </w:p>
          <w:p w14:paraId="3AAB10D2" w14:textId="77777777" w:rsidR="00D04856" w:rsidRPr="00243645" w:rsidRDefault="00491B18" w:rsidP="00D04856">
            <w:pPr>
              <w:pStyle w:val="ZEmetteur"/>
              <w:rPr>
                <w:color w:val="000000"/>
              </w:rPr>
            </w:pPr>
            <w:r>
              <w:rPr>
                <w:color w:val="000000"/>
              </w:rPr>
              <w:t>F</w:t>
            </w:r>
            <w:r w:rsidR="001B5F90">
              <w:rPr>
                <w:color w:val="000000"/>
              </w:rPr>
              <w:t xml:space="preserve">orces </w:t>
            </w:r>
            <w:r>
              <w:rPr>
                <w:color w:val="000000"/>
              </w:rPr>
              <w:t>A</w:t>
            </w:r>
            <w:r w:rsidR="001B5F90">
              <w:rPr>
                <w:color w:val="000000"/>
              </w:rPr>
              <w:t xml:space="preserve">rmées dans la </w:t>
            </w:r>
            <w:r>
              <w:rPr>
                <w:color w:val="000000"/>
              </w:rPr>
              <w:t>Z</w:t>
            </w:r>
            <w:r w:rsidR="001B5F90">
              <w:rPr>
                <w:color w:val="000000"/>
              </w:rPr>
              <w:t xml:space="preserve">one </w:t>
            </w:r>
            <w:r>
              <w:rPr>
                <w:color w:val="000000"/>
              </w:rPr>
              <w:t>S</w:t>
            </w:r>
            <w:r w:rsidR="001B5F90">
              <w:rPr>
                <w:color w:val="000000"/>
              </w:rPr>
              <w:t>ud de l’</w:t>
            </w:r>
            <w:r>
              <w:rPr>
                <w:color w:val="000000"/>
              </w:rPr>
              <w:t>O</w:t>
            </w:r>
            <w:r w:rsidR="001B5F90">
              <w:rPr>
                <w:color w:val="000000"/>
              </w:rPr>
              <w:t xml:space="preserve">céan </w:t>
            </w:r>
            <w:r>
              <w:rPr>
                <w:color w:val="000000"/>
              </w:rPr>
              <w:t>I</w:t>
            </w:r>
            <w:r w:rsidR="001B5F90">
              <w:rPr>
                <w:color w:val="000000"/>
              </w:rPr>
              <w:t>ndien</w:t>
            </w:r>
            <w:r w:rsidR="00D04856" w:rsidRPr="00243645">
              <w:rPr>
                <w:color w:val="000000"/>
              </w:rPr>
              <w:t xml:space="preserve"> </w:t>
            </w:r>
          </w:p>
          <w:p w14:paraId="4FB1170A" w14:textId="77777777" w:rsidR="00D04856" w:rsidRDefault="00D04856" w:rsidP="00D04856">
            <w:pPr>
              <w:pStyle w:val="ZEmetteur"/>
            </w:pPr>
            <w:r w:rsidRPr="00243645">
              <w:t xml:space="preserve">Division </w:t>
            </w:r>
            <w:r w:rsidR="001B5F90">
              <w:t>achats finances</w:t>
            </w:r>
          </w:p>
          <w:p w14:paraId="57CDB0CD" w14:textId="77777777" w:rsidR="00491B18" w:rsidRPr="00243645" w:rsidRDefault="00491B18" w:rsidP="00D04856">
            <w:pPr>
              <w:pStyle w:val="ZEmetteur"/>
            </w:pPr>
          </w:p>
          <w:p w14:paraId="09047DF8" w14:textId="77777777" w:rsidR="009B1CD0" w:rsidRPr="00243645" w:rsidRDefault="009B1CD0" w:rsidP="00FE48C9">
            <w:pPr>
              <w:pStyle w:val="En-tte"/>
              <w:jc w:val="center"/>
              <w:rPr>
                <w:rFonts w:ascii="Marianne" w:hAnsi="Marianne"/>
              </w:rPr>
            </w:pPr>
          </w:p>
        </w:tc>
      </w:tr>
    </w:tbl>
    <w:p w14:paraId="0C4FF008" w14:textId="77777777" w:rsidR="009B1CD0" w:rsidRPr="00243645" w:rsidRDefault="009B1CD0" w:rsidP="00844DAA">
      <w:pPr>
        <w:tabs>
          <w:tab w:val="left" w:pos="851"/>
        </w:tabs>
        <w:rPr>
          <w:rFonts w:ascii="Marianne" w:hAnsi="Marianne"/>
        </w:rPr>
        <w:sectPr w:rsidR="009B1CD0" w:rsidRPr="00243645">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243645" w14:paraId="480418F8" w14:textId="77777777">
        <w:tc>
          <w:tcPr>
            <w:tcW w:w="9002" w:type="dxa"/>
            <w:shd w:val="clear" w:color="auto" w:fill="66CCFF"/>
          </w:tcPr>
          <w:p w14:paraId="71B81B66" w14:textId="77777777" w:rsidR="009B1CD0" w:rsidRPr="00243645" w:rsidRDefault="009B1CD0" w:rsidP="00844DAA">
            <w:pPr>
              <w:tabs>
                <w:tab w:val="left" w:pos="851"/>
              </w:tabs>
              <w:spacing w:before="120" w:after="120"/>
              <w:jc w:val="center"/>
              <w:rPr>
                <w:rFonts w:ascii="Marianne" w:hAnsi="Marianne" w:cs="Arial"/>
                <w:b/>
                <w:bCs/>
                <w:caps/>
                <w:sz w:val="28"/>
                <w:szCs w:val="28"/>
              </w:rPr>
            </w:pPr>
            <w:r w:rsidRPr="00243645">
              <w:rPr>
                <w:rFonts w:ascii="Marianne" w:hAnsi="Marianne" w:cs="Arial"/>
                <w:sz w:val="24"/>
                <w:szCs w:val="24"/>
              </w:rPr>
              <w:t>MARCH</w:t>
            </w:r>
            <w:r w:rsidR="008C0FAB">
              <w:rPr>
                <w:rFonts w:ascii="Marianne" w:hAnsi="Marianne" w:cs="Arial"/>
                <w:caps/>
                <w:sz w:val="24"/>
                <w:szCs w:val="24"/>
              </w:rPr>
              <w:t>É</w:t>
            </w:r>
            <w:r w:rsidRPr="00243645">
              <w:rPr>
                <w:rFonts w:ascii="Marianne" w:hAnsi="Marianne" w:cs="Arial"/>
                <w:sz w:val="24"/>
                <w:szCs w:val="24"/>
              </w:rPr>
              <w:t xml:space="preserve">S </w:t>
            </w:r>
            <w:r w:rsidR="00930A5C" w:rsidRPr="00243645">
              <w:rPr>
                <w:rFonts w:ascii="Marianne" w:hAnsi="Marianne" w:cs="Arial"/>
                <w:sz w:val="24"/>
                <w:szCs w:val="24"/>
              </w:rPr>
              <w:t>PUBLICS</w:t>
            </w:r>
          </w:p>
          <w:p w14:paraId="3F00169C" w14:textId="77777777" w:rsidR="009B1CD0" w:rsidRPr="00243645" w:rsidRDefault="009B1CD0" w:rsidP="006C4338">
            <w:pPr>
              <w:tabs>
                <w:tab w:val="left" w:pos="851"/>
              </w:tabs>
              <w:spacing w:before="120" w:after="120"/>
              <w:jc w:val="center"/>
              <w:rPr>
                <w:rFonts w:ascii="Marianne" w:hAnsi="Marianne"/>
                <w:caps/>
                <w:sz w:val="28"/>
                <w:szCs w:val="28"/>
              </w:rPr>
            </w:pPr>
            <w:r w:rsidRPr="00243645">
              <w:rPr>
                <w:rFonts w:ascii="Marianne" w:hAnsi="Marianne" w:cs="Arial"/>
                <w:b/>
                <w:bCs/>
                <w:caps/>
                <w:sz w:val="28"/>
                <w:szCs w:val="28"/>
              </w:rPr>
              <w:t>ACTE</w:t>
            </w:r>
            <w:r w:rsidRPr="00243645">
              <w:rPr>
                <w:rFonts w:ascii="Marianne" w:hAnsi="Marianne" w:cs="Arial"/>
                <w:b/>
                <w:bCs/>
                <w:sz w:val="28"/>
                <w:szCs w:val="28"/>
              </w:rPr>
              <w:t xml:space="preserve"> D’ENGAGEMENT</w:t>
            </w:r>
            <w:r w:rsidRPr="00243645">
              <w:rPr>
                <w:rStyle w:val="Caractresdenotedebasdepage"/>
                <w:rFonts w:ascii="Marianne" w:hAnsi="Marianne"/>
                <w:b/>
                <w:bCs/>
                <w:sz w:val="28"/>
                <w:szCs w:val="28"/>
              </w:rPr>
              <w:footnoteReference w:id="1"/>
            </w:r>
          </w:p>
        </w:tc>
        <w:tc>
          <w:tcPr>
            <w:tcW w:w="1275" w:type="dxa"/>
            <w:shd w:val="clear" w:color="auto" w:fill="66CCFF"/>
          </w:tcPr>
          <w:p w14:paraId="01703093" w14:textId="77777777" w:rsidR="009B1CD0" w:rsidRPr="00243645" w:rsidRDefault="00E47798" w:rsidP="0083205E">
            <w:pPr>
              <w:pStyle w:val="Titre8"/>
              <w:tabs>
                <w:tab w:val="left" w:pos="851"/>
                <w:tab w:val="right" w:pos="9639"/>
              </w:tabs>
              <w:spacing w:before="120" w:after="120"/>
              <w:rPr>
                <w:rFonts w:ascii="Marianne" w:hAnsi="Marianne"/>
              </w:rPr>
            </w:pPr>
            <w:r w:rsidRPr="00243645">
              <w:rPr>
                <w:rFonts w:ascii="Marianne" w:hAnsi="Marianne"/>
                <w:caps/>
                <w:sz w:val="28"/>
                <w:szCs w:val="28"/>
              </w:rPr>
              <w:t>ATTRI1</w:t>
            </w:r>
          </w:p>
        </w:tc>
      </w:tr>
    </w:tbl>
    <w:p w14:paraId="603ECA52" w14:textId="77777777" w:rsidR="009B1CD0" w:rsidRPr="00243645" w:rsidRDefault="009B1CD0" w:rsidP="006C4338">
      <w:pPr>
        <w:tabs>
          <w:tab w:val="left" w:pos="851"/>
        </w:tabs>
        <w:rPr>
          <w:rFonts w:ascii="Marianne" w:hAnsi="Marianne"/>
        </w:rPr>
      </w:pPr>
    </w:p>
    <w:p w14:paraId="63E48421" w14:textId="77777777" w:rsidR="00D04856" w:rsidRPr="00243645" w:rsidRDefault="00881FD8" w:rsidP="00D04856">
      <w:pPr>
        <w:jc w:val="both"/>
        <w:rPr>
          <w:rFonts w:ascii="Marianne" w:hAnsi="Marianne" w:cs="Arial"/>
          <w:i/>
          <w:sz w:val="18"/>
          <w:szCs w:val="18"/>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D04856" w:rsidRPr="00243645">
        <w:rPr>
          <w:rFonts w:ascii="Marianne" w:hAnsi="Marianne" w:cs="Arial"/>
          <w:i/>
          <w:sz w:val="18"/>
          <w:szCs w:val="18"/>
        </w:rPr>
        <w:t>A renseigner par l’administration</w:t>
      </w:r>
    </w:p>
    <w:p w14:paraId="50ADC5BF" w14:textId="77777777" w:rsidR="00D04856" w:rsidRPr="001B5F90" w:rsidRDefault="00D04856" w:rsidP="00D04856">
      <w:pPr>
        <w:jc w:val="both"/>
        <w:rPr>
          <w:rFonts w:ascii="Marianne" w:hAnsi="Marianne" w:cs="Arial"/>
          <w:b/>
        </w:rPr>
      </w:pPr>
    </w:p>
    <w:p w14:paraId="35880F79" w14:textId="77777777" w:rsidR="00D04856" w:rsidRPr="001B5F90" w:rsidRDefault="00D04856" w:rsidP="00D04856">
      <w:pPr>
        <w:jc w:val="both"/>
        <w:rPr>
          <w:rFonts w:ascii="Marianne" w:hAnsi="Marianne" w:cs="Arial"/>
          <w:b/>
        </w:rPr>
      </w:pPr>
      <w:r w:rsidRPr="001B5F90">
        <w:rPr>
          <w:rFonts w:ascii="Marianne" w:hAnsi="Marianne" w:cs="Arial"/>
          <w:b/>
        </w:rPr>
        <w:t>Marché n° :</w:t>
      </w:r>
      <w:r w:rsidRPr="001B5F90">
        <w:rPr>
          <w:rFonts w:ascii="Marianne" w:hAnsi="Marianne" w:cs="Arial"/>
          <w:b/>
        </w:rPr>
        <w:tab/>
      </w:r>
      <w:r w:rsidR="00881FD8" w:rsidRPr="001B5F90">
        <w:rPr>
          <w:rFonts w:ascii="Marianne" w:hAnsi="Marianne" w:cs="Arial"/>
          <w:b/>
        </w:rPr>
        <w:tab/>
      </w:r>
      <w:r w:rsidR="00881FD8" w:rsidRPr="001B5F90">
        <w:rPr>
          <w:rFonts w:ascii="Marianne" w:hAnsi="Marianne" w:cs="Arial"/>
          <w:b/>
        </w:rPr>
        <w:tab/>
      </w:r>
      <w:r w:rsidR="00881FD8" w:rsidRPr="001B5F90">
        <w:rPr>
          <w:rFonts w:ascii="Marianne" w:hAnsi="Marianne" w:cs="Arial"/>
          <w:b/>
        </w:rPr>
        <w:tab/>
      </w:r>
      <w:r w:rsidR="00881FD8" w:rsidRPr="001B5F90">
        <w:rPr>
          <w:rFonts w:ascii="Marianne" w:hAnsi="Marianne" w:cs="Arial"/>
          <w:b/>
        </w:rPr>
        <w:tab/>
      </w:r>
      <w:r w:rsidR="00881FD8" w:rsidRPr="001B5F90">
        <w:rPr>
          <w:rFonts w:ascii="Marianne" w:hAnsi="Marianne" w:cs="Arial"/>
          <w:b/>
        </w:rPr>
        <w:tab/>
      </w:r>
      <w:r w:rsidR="00881FD8" w:rsidRPr="001B5F90">
        <w:rPr>
          <w:rFonts w:ascii="Marianne" w:hAnsi="Marianne" w:cs="Arial"/>
          <w:b/>
        </w:rPr>
        <w:tab/>
      </w:r>
      <w:r w:rsidRPr="001B5F90">
        <w:rPr>
          <w:rFonts w:ascii="Marianne" w:hAnsi="Marianne" w:cs="Arial"/>
          <w:b/>
        </w:rPr>
        <w:t xml:space="preserve">EJ CHORUS : </w:t>
      </w:r>
    </w:p>
    <w:p w14:paraId="3FC65BB1" w14:textId="77777777" w:rsidR="00FE48C9" w:rsidRPr="00243645" w:rsidRDefault="00FE48C9" w:rsidP="005846FB">
      <w:pPr>
        <w:pStyle w:val="Corpsdetexte31"/>
        <w:tabs>
          <w:tab w:val="left" w:pos="851"/>
        </w:tabs>
        <w:jc w:val="both"/>
        <w:rPr>
          <w:rFonts w:ascii="Marianne" w:hAnsi="Marianne"/>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243645" w14:paraId="367EACED" w14:textId="77777777">
        <w:tc>
          <w:tcPr>
            <w:tcW w:w="10277" w:type="dxa"/>
            <w:shd w:val="clear" w:color="auto" w:fill="66CCFF"/>
          </w:tcPr>
          <w:p w14:paraId="37B85AC3" w14:textId="77777777" w:rsidR="009B1CD0" w:rsidRPr="00243645" w:rsidRDefault="009B1CD0" w:rsidP="005846FB">
            <w:pPr>
              <w:tabs>
                <w:tab w:val="left" w:pos="-142"/>
                <w:tab w:val="left" w:pos="851"/>
                <w:tab w:val="left" w:pos="4111"/>
              </w:tabs>
              <w:jc w:val="both"/>
              <w:rPr>
                <w:rFonts w:ascii="Marianne" w:hAnsi="Marianne"/>
              </w:rPr>
            </w:pPr>
            <w:r w:rsidRPr="00243645">
              <w:rPr>
                <w:rFonts w:ascii="Marianne" w:hAnsi="Marianne" w:cs="Arial"/>
                <w:b/>
                <w:sz w:val="22"/>
                <w:szCs w:val="22"/>
              </w:rPr>
              <w:t xml:space="preserve">A - Objet </w:t>
            </w:r>
            <w:r w:rsidRPr="00243645">
              <w:rPr>
                <w:rFonts w:ascii="Marianne" w:hAnsi="Marianne" w:cs="Arial"/>
                <w:b/>
                <w:bCs/>
                <w:sz w:val="22"/>
                <w:szCs w:val="22"/>
              </w:rPr>
              <w:t>de l’acte d’engagement</w:t>
            </w:r>
          </w:p>
        </w:tc>
      </w:tr>
    </w:tbl>
    <w:p w14:paraId="34BCE1E1" w14:textId="77777777" w:rsidR="009B1CD0" w:rsidRPr="00243645" w:rsidRDefault="009B1CD0" w:rsidP="006C4338">
      <w:pPr>
        <w:tabs>
          <w:tab w:val="left" w:pos="426"/>
          <w:tab w:val="left" w:pos="851"/>
        </w:tabs>
        <w:jc w:val="both"/>
        <w:rPr>
          <w:rFonts w:ascii="Marianne" w:hAnsi="Marianne"/>
        </w:rPr>
      </w:pPr>
    </w:p>
    <w:p w14:paraId="4D325026" w14:textId="77777777" w:rsidR="009B1CD0" w:rsidRPr="00243645" w:rsidRDefault="00590C0B" w:rsidP="006C4338">
      <w:pPr>
        <w:tabs>
          <w:tab w:val="left" w:pos="426"/>
          <w:tab w:val="left" w:pos="851"/>
        </w:tabs>
        <w:jc w:val="both"/>
        <w:rPr>
          <w:rFonts w:ascii="Marianne" w:hAnsi="Marianne" w:cs="Arial"/>
          <w:i/>
          <w:sz w:val="18"/>
          <w:szCs w:val="18"/>
        </w:rPr>
      </w:pPr>
      <w:r>
        <w:rPr>
          <w:rFonts w:ascii="Wingdings" w:eastAsia="Wingdings" w:hAnsi="Wingdings" w:cs="Wingdings"/>
          <w:b/>
          <w:color w:val="66CCFF"/>
          <w:spacing w:val="-10"/>
        </w:rPr>
        <w:t></w:t>
      </w:r>
      <w:r w:rsidR="00E773AA" w:rsidRPr="00243645">
        <w:rPr>
          <w:rFonts w:ascii="Marianne" w:eastAsia="Arial" w:hAnsi="Marianne" w:cs="Arial"/>
          <w:spacing w:val="-10"/>
        </w:rPr>
        <w:t xml:space="preserve"> Objet</w:t>
      </w:r>
      <w:r w:rsidR="009B1CD0" w:rsidRPr="00243645">
        <w:rPr>
          <w:rFonts w:ascii="Marianne" w:hAnsi="Marianne" w:cs="Arial"/>
        </w:rPr>
        <w:t xml:space="preserve"> </w:t>
      </w:r>
      <w:r w:rsidR="00CD185D" w:rsidRPr="00243645">
        <w:rPr>
          <w:rFonts w:ascii="Marianne" w:hAnsi="Marianne" w:cs="Arial"/>
          <w:bCs/>
        </w:rPr>
        <w:t xml:space="preserve">du marché </w:t>
      </w:r>
    </w:p>
    <w:p w14:paraId="1E39B2B9" w14:textId="77777777" w:rsidR="006D05A1" w:rsidRDefault="00446847" w:rsidP="00446847">
      <w:pPr>
        <w:tabs>
          <w:tab w:val="left" w:pos="426"/>
          <w:tab w:val="left" w:pos="851"/>
        </w:tabs>
        <w:ind w:right="195"/>
        <w:jc w:val="both"/>
        <w:rPr>
          <w:rFonts w:ascii="Marianne" w:eastAsia="SimSun" w:hAnsi="Marianne" w:cs="Arial"/>
          <w:b/>
          <w:lang w:eastAsia="fr-FR"/>
        </w:rPr>
      </w:pPr>
      <w:r w:rsidRPr="00446847">
        <w:rPr>
          <w:rFonts w:ascii="Marianne" w:eastAsia="SimSun" w:hAnsi="Marianne" w:cs="Arial"/>
          <w:b/>
          <w:lang w:eastAsia="fr-FR"/>
        </w:rPr>
        <w:t>Prestations de service de réalisation des états des lieux entrants et sortants des logements domaniaux ou baillés dans le secteur privé, occupés par le personnel des FAZSOI à La Réunion</w:t>
      </w:r>
      <w:r w:rsidR="00606F24">
        <w:rPr>
          <w:rFonts w:ascii="Marianne" w:eastAsia="SimSun" w:hAnsi="Marianne" w:cs="Arial"/>
          <w:b/>
          <w:lang w:eastAsia="fr-FR"/>
        </w:rPr>
        <w:t xml:space="preserve"> et à Mayotte</w:t>
      </w:r>
      <w:r w:rsidRPr="00446847">
        <w:rPr>
          <w:rFonts w:ascii="Marianne" w:eastAsia="SimSun" w:hAnsi="Marianne" w:cs="Arial"/>
          <w:b/>
          <w:lang w:eastAsia="fr-FR"/>
        </w:rPr>
        <w:t>.</w:t>
      </w:r>
    </w:p>
    <w:p w14:paraId="268A32C8" w14:textId="77777777" w:rsidR="00446847" w:rsidRPr="006D05A1" w:rsidRDefault="00446847" w:rsidP="00DB0B06">
      <w:pPr>
        <w:tabs>
          <w:tab w:val="left" w:pos="426"/>
          <w:tab w:val="left" w:pos="851"/>
        </w:tabs>
        <w:ind w:right="195"/>
        <w:jc w:val="both"/>
        <w:rPr>
          <w:rFonts w:ascii="Marianne" w:hAnsi="Marianne" w:cs="Times New Roman"/>
          <w:iCs/>
          <w:sz w:val="10"/>
          <w:szCs w:val="10"/>
        </w:rPr>
      </w:pPr>
    </w:p>
    <w:p w14:paraId="1ECAF8C0" w14:textId="77777777" w:rsidR="00B06A2A" w:rsidRPr="00B06A2A" w:rsidRDefault="00B06A2A" w:rsidP="00B06A2A">
      <w:pPr>
        <w:suppressAutoHyphens w:val="0"/>
        <w:spacing w:before="120" w:after="120"/>
        <w:ind w:right="187"/>
        <w:jc w:val="both"/>
        <w:rPr>
          <w:rFonts w:ascii="Marianne" w:hAnsi="Marianne" w:cs="Arial"/>
          <w:i/>
          <w:sz w:val="22"/>
          <w:lang w:eastAsia="fr-FR"/>
        </w:rPr>
      </w:pPr>
      <w:r w:rsidRPr="00B06A2A">
        <w:rPr>
          <w:rFonts w:ascii="Marianne" w:eastAsia="Calibri" w:hAnsi="Marianne" w:cs="Times New Roman"/>
          <w:sz w:val="22"/>
          <w:szCs w:val="22"/>
          <w:lang w:eastAsia="en-US"/>
        </w:rPr>
        <w:t>Le code CPV (</w:t>
      </w:r>
      <w:r w:rsidRPr="00B06A2A">
        <w:rPr>
          <w:rFonts w:ascii="Marianne" w:eastAsia="Calibri" w:hAnsi="Marianne" w:cs="Times New Roman"/>
          <w:i/>
          <w:sz w:val="22"/>
          <w:szCs w:val="22"/>
          <w:lang w:eastAsia="en-US"/>
        </w:rPr>
        <w:t>vocabulaire commun pour les marchés</w:t>
      </w:r>
      <w:r w:rsidRPr="00B06A2A">
        <w:rPr>
          <w:rFonts w:ascii="Marianne" w:eastAsia="Calibri" w:hAnsi="Marianne" w:cs="Times New Roman"/>
          <w:sz w:val="22"/>
          <w:szCs w:val="22"/>
          <w:lang w:eastAsia="en-US"/>
        </w:rPr>
        <w:t xml:space="preserve">) utilisé pour cet accord-cadre est le </w:t>
      </w:r>
      <w:r w:rsidRPr="00B06A2A">
        <w:rPr>
          <w:rFonts w:ascii="Marianne" w:hAnsi="Marianne" w:cs="Times New Roman"/>
          <w:b/>
          <w:sz w:val="22"/>
          <w:lang w:eastAsia="fr-FR"/>
        </w:rPr>
        <w:t>75123000-4 “service administratif du logement</w:t>
      </w:r>
      <w:r w:rsidRPr="00B06A2A">
        <w:rPr>
          <w:rFonts w:ascii="Calibri" w:hAnsi="Calibri" w:cs="Calibri"/>
          <w:b/>
          <w:sz w:val="22"/>
          <w:lang w:eastAsia="fr-FR"/>
        </w:rPr>
        <w:t> </w:t>
      </w:r>
      <w:r w:rsidRPr="00B06A2A">
        <w:rPr>
          <w:rFonts w:ascii="Marianne" w:hAnsi="Marianne" w:cs="Marianne"/>
          <w:b/>
          <w:sz w:val="22"/>
          <w:lang w:eastAsia="fr-FR"/>
        </w:rPr>
        <w:t>».</w:t>
      </w:r>
    </w:p>
    <w:p w14:paraId="6BB5AC46" w14:textId="77777777" w:rsidR="00B47817" w:rsidRDefault="00590C0B" w:rsidP="0083205E">
      <w:pPr>
        <w:tabs>
          <w:tab w:val="left" w:pos="426"/>
          <w:tab w:val="left" w:pos="851"/>
        </w:tabs>
        <w:jc w:val="both"/>
        <w:rPr>
          <w:rFonts w:ascii="Marianne" w:hAnsi="Marianne" w:cs="Arial"/>
        </w:rPr>
      </w:pPr>
      <w:r>
        <w:rPr>
          <w:rFonts w:ascii="Wingdings" w:eastAsia="Wingdings" w:hAnsi="Wingdings" w:cs="Wingdings"/>
          <w:b/>
          <w:color w:val="66CCFF"/>
          <w:spacing w:val="-10"/>
        </w:rPr>
        <w:t></w:t>
      </w:r>
      <w:r w:rsidR="00E773AA" w:rsidRPr="00243645">
        <w:rPr>
          <w:rFonts w:ascii="Marianne" w:eastAsia="Arial" w:hAnsi="Marianne" w:cs="Arial"/>
          <w:spacing w:val="-10"/>
        </w:rPr>
        <w:t xml:space="preserve"> Cet</w:t>
      </w:r>
      <w:r w:rsidR="00DB0B06">
        <w:rPr>
          <w:rFonts w:ascii="Marianne" w:hAnsi="Marianne" w:cs="Arial"/>
        </w:rPr>
        <w:t xml:space="preserve"> acte d'engagement correspond à l’offre de base du</w:t>
      </w:r>
      <w:r w:rsidR="00B47817">
        <w:rPr>
          <w:rFonts w:ascii="Marianne" w:hAnsi="Marianne" w:cs="Arial"/>
        </w:rPr>
        <w:t xml:space="preserve"> marché public.</w:t>
      </w:r>
    </w:p>
    <w:p w14:paraId="339EE10E" w14:textId="77777777" w:rsidR="00370C35" w:rsidRPr="00584B9C" w:rsidRDefault="00370C35" w:rsidP="00370C35">
      <w:pPr>
        <w:pStyle w:val="fcase1ertab"/>
        <w:tabs>
          <w:tab w:val="left" w:pos="851"/>
        </w:tabs>
        <w:rPr>
          <w:rFonts w:ascii="Marianne" w:hAnsi="Marianne" w:cs="Arial"/>
          <w:color w:val="2E74B5" w:themeColor="accent1" w:themeShade="BF"/>
        </w:rPr>
      </w:pPr>
      <w:r w:rsidRPr="00584B9C">
        <w:rPr>
          <w:rFonts w:ascii="Marianne" w:hAnsi="Marianne" w:cs="Arial"/>
          <w:i/>
          <w:iCs/>
          <w:color w:val="2E74B5" w:themeColor="accent1" w:themeShade="BF"/>
          <w:sz w:val="18"/>
          <w:szCs w:val="18"/>
        </w:rPr>
        <w:t>(Cocher la case correspondante au lot concerné)</w:t>
      </w:r>
    </w:p>
    <w:p w14:paraId="712CB804" w14:textId="77777777" w:rsidR="00370C35" w:rsidRDefault="00370C35" w:rsidP="0083205E">
      <w:pPr>
        <w:tabs>
          <w:tab w:val="left" w:pos="426"/>
          <w:tab w:val="left" w:pos="851"/>
        </w:tabs>
        <w:jc w:val="both"/>
        <w:rPr>
          <w:rFonts w:ascii="Marianne" w:hAnsi="Marianne" w:cs="Arial"/>
        </w:rPr>
      </w:pPr>
    </w:p>
    <w:p w14:paraId="5B9C5ACD" w14:textId="77777777" w:rsidR="00B47817" w:rsidRPr="00B47817" w:rsidRDefault="00B47817" w:rsidP="0083205E">
      <w:pPr>
        <w:tabs>
          <w:tab w:val="left" w:pos="426"/>
          <w:tab w:val="left" w:pos="851"/>
        </w:tabs>
        <w:jc w:val="both"/>
        <w:rPr>
          <w:rFonts w:ascii="Marianne" w:hAnsi="Marianne" w:cs="Arial"/>
          <w:sz w:val="6"/>
          <w:szCs w:val="6"/>
        </w:rPr>
      </w:pPr>
    </w:p>
    <w:p w14:paraId="1854534D" w14:textId="573B08E5" w:rsidR="00B47817" w:rsidRDefault="00B47817" w:rsidP="00606F24">
      <w:pPr>
        <w:pStyle w:val="fcasegauche"/>
        <w:tabs>
          <w:tab w:val="left" w:pos="851"/>
        </w:tabs>
        <w:spacing w:after="0"/>
        <w:ind w:left="851" w:firstLine="0"/>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2F08B9">
        <w:rPr>
          <w:rFonts w:ascii="Marianne" w:hAnsi="Marianne" w:cs="Arial"/>
        </w:rPr>
      </w:r>
      <w:r w:rsidR="002F08B9">
        <w:rPr>
          <w:rFonts w:ascii="Marianne" w:hAnsi="Marianne" w:cs="Arial"/>
        </w:rPr>
        <w:fldChar w:fldCharType="separate"/>
      </w:r>
      <w:r>
        <w:rPr>
          <w:rFonts w:ascii="Marianne" w:hAnsi="Marianne" w:cs="Arial"/>
        </w:rPr>
        <w:fldChar w:fldCharType="end"/>
      </w:r>
      <w:r w:rsidRPr="00836C70">
        <w:rPr>
          <w:rFonts w:ascii="Marianne" w:hAnsi="Marianne" w:cs="Arial"/>
        </w:rPr>
        <w:tab/>
        <w:t xml:space="preserve">au lot n° 1 de l’accord-cadre : </w:t>
      </w:r>
      <w:r w:rsidR="00606F24">
        <w:rPr>
          <w:rFonts w:ascii="Marianne" w:hAnsi="Marianne" w:cs="Arial"/>
        </w:rPr>
        <w:t xml:space="preserve">La Réunion - </w:t>
      </w:r>
      <w:r w:rsidR="00F03E08">
        <w:rPr>
          <w:rFonts w:ascii="Marianne" w:hAnsi="Marianne" w:cs="Arial"/>
        </w:rPr>
        <w:t xml:space="preserve">Secteur Nord et Secteur </w:t>
      </w:r>
      <w:r w:rsidR="00E57B9E">
        <w:rPr>
          <w:rFonts w:ascii="Marianne" w:hAnsi="Marianne" w:cs="Arial"/>
        </w:rPr>
        <w:t>Est</w:t>
      </w:r>
    </w:p>
    <w:p w14:paraId="760C68DE" w14:textId="77777777" w:rsidR="00A12006" w:rsidRPr="00B47817" w:rsidRDefault="00A12006" w:rsidP="00606F24">
      <w:pPr>
        <w:pStyle w:val="fcasegauche"/>
        <w:tabs>
          <w:tab w:val="left" w:pos="851"/>
        </w:tabs>
        <w:spacing w:after="0"/>
        <w:ind w:left="851" w:firstLine="0"/>
        <w:rPr>
          <w:rFonts w:ascii="Times New Roman" w:hAnsi="Times New Roman" w:cs="Times New Roman"/>
          <w:b/>
          <w:sz w:val="6"/>
          <w:szCs w:val="6"/>
        </w:rPr>
      </w:pPr>
    </w:p>
    <w:p w14:paraId="551FF9D1" w14:textId="77777777" w:rsidR="00B47817" w:rsidRDefault="00B47817" w:rsidP="00606F24">
      <w:pPr>
        <w:pStyle w:val="fcasegauche"/>
        <w:tabs>
          <w:tab w:val="left" w:pos="851"/>
        </w:tabs>
        <w:spacing w:after="0"/>
        <w:ind w:left="851" w:firstLine="0"/>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2F08B9">
        <w:rPr>
          <w:rFonts w:ascii="Marianne" w:hAnsi="Marianne" w:cs="Arial"/>
        </w:rPr>
      </w:r>
      <w:r w:rsidR="002F08B9">
        <w:rPr>
          <w:rFonts w:ascii="Marianne" w:hAnsi="Marianne" w:cs="Arial"/>
        </w:rPr>
        <w:fldChar w:fldCharType="separate"/>
      </w:r>
      <w:r>
        <w:rPr>
          <w:rFonts w:ascii="Marianne" w:hAnsi="Marianne" w:cs="Arial"/>
        </w:rPr>
        <w:fldChar w:fldCharType="end"/>
      </w:r>
      <w:r w:rsidRPr="00836C70">
        <w:rPr>
          <w:rFonts w:ascii="Marianne" w:hAnsi="Marianne" w:cs="Arial"/>
        </w:rPr>
        <w:tab/>
        <w:t xml:space="preserve">au lot n° </w:t>
      </w:r>
      <w:r>
        <w:rPr>
          <w:rFonts w:ascii="Marianne" w:hAnsi="Marianne" w:cs="Arial"/>
        </w:rPr>
        <w:t>2</w:t>
      </w:r>
      <w:r w:rsidRPr="00836C70">
        <w:rPr>
          <w:rFonts w:ascii="Marianne" w:hAnsi="Marianne" w:cs="Arial"/>
        </w:rPr>
        <w:t xml:space="preserve"> de l’accord-cadre : </w:t>
      </w:r>
      <w:r w:rsidR="00606F24">
        <w:rPr>
          <w:rFonts w:ascii="Marianne" w:hAnsi="Marianne" w:cs="Arial"/>
        </w:rPr>
        <w:t xml:space="preserve">La Réunion - </w:t>
      </w:r>
      <w:r w:rsidR="00EF1DD7">
        <w:rPr>
          <w:rFonts w:ascii="Marianne" w:hAnsi="Marianne" w:cs="Arial"/>
        </w:rPr>
        <w:t>Secteur Ouest</w:t>
      </w:r>
    </w:p>
    <w:p w14:paraId="46BFB9CA" w14:textId="77777777" w:rsidR="00A12006" w:rsidRPr="00B47817" w:rsidRDefault="00A12006" w:rsidP="00606F24">
      <w:pPr>
        <w:pStyle w:val="fcasegauche"/>
        <w:tabs>
          <w:tab w:val="left" w:pos="851"/>
        </w:tabs>
        <w:spacing w:after="0"/>
        <w:ind w:left="851" w:firstLine="0"/>
        <w:rPr>
          <w:rFonts w:ascii="Times New Roman" w:hAnsi="Times New Roman" w:cs="Times New Roman"/>
          <w:b/>
          <w:sz w:val="6"/>
          <w:szCs w:val="6"/>
        </w:rPr>
      </w:pPr>
    </w:p>
    <w:p w14:paraId="444765AE" w14:textId="77777777" w:rsidR="00B47817" w:rsidRDefault="00B47817" w:rsidP="00606F24">
      <w:pPr>
        <w:pStyle w:val="fcasegauche"/>
        <w:tabs>
          <w:tab w:val="left" w:pos="851"/>
        </w:tabs>
        <w:spacing w:after="0"/>
        <w:ind w:left="851" w:firstLine="0"/>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2F08B9">
        <w:rPr>
          <w:rFonts w:ascii="Marianne" w:hAnsi="Marianne" w:cs="Arial"/>
        </w:rPr>
      </w:r>
      <w:r w:rsidR="002F08B9">
        <w:rPr>
          <w:rFonts w:ascii="Marianne" w:hAnsi="Marianne" w:cs="Arial"/>
        </w:rPr>
        <w:fldChar w:fldCharType="separate"/>
      </w:r>
      <w:r>
        <w:rPr>
          <w:rFonts w:ascii="Marianne" w:hAnsi="Marianne" w:cs="Arial"/>
        </w:rPr>
        <w:fldChar w:fldCharType="end"/>
      </w:r>
      <w:r>
        <w:rPr>
          <w:rFonts w:ascii="Marianne" w:hAnsi="Marianne" w:cs="Arial"/>
        </w:rPr>
        <w:tab/>
        <w:t>au lot n° 3</w:t>
      </w:r>
      <w:r w:rsidRPr="00836C70">
        <w:rPr>
          <w:rFonts w:ascii="Marianne" w:hAnsi="Marianne" w:cs="Arial"/>
        </w:rPr>
        <w:t xml:space="preserve"> de l’accord-cadre : </w:t>
      </w:r>
      <w:r w:rsidR="00606F24">
        <w:rPr>
          <w:rFonts w:ascii="Marianne" w:hAnsi="Marianne" w:cs="Arial"/>
        </w:rPr>
        <w:t xml:space="preserve">La Réunion - </w:t>
      </w:r>
      <w:r w:rsidR="00EF1DD7">
        <w:rPr>
          <w:rFonts w:ascii="Marianne" w:hAnsi="Marianne" w:cs="Arial"/>
        </w:rPr>
        <w:t>Secteur Sud</w:t>
      </w:r>
    </w:p>
    <w:p w14:paraId="0214A240" w14:textId="77777777" w:rsidR="00606F24" w:rsidRPr="00606F24" w:rsidRDefault="00606F24" w:rsidP="00B47817">
      <w:pPr>
        <w:pStyle w:val="fcasegauche"/>
        <w:tabs>
          <w:tab w:val="left" w:pos="851"/>
        </w:tabs>
        <w:spacing w:after="0"/>
        <w:ind w:left="851" w:firstLine="0"/>
        <w:rPr>
          <w:rFonts w:ascii="Marianne" w:hAnsi="Marianne" w:cs="Arial"/>
          <w:sz w:val="6"/>
          <w:szCs w:val="6"/>
        </w:rPr>
      </w:pPr>
    </w:p>
    <w:p w14:paraId="6CA12326" w14:textId="77777777" w:rsidR="00606F24" w:rsidRDefault="00606F24" w:rsidP="00606F24">
      <w:pPr>
        <w:pStyle w:val="fcasegauche"/>
        <w:tabs>
          <w:tab w:val="left" w:pos="851"/>
        </w:tabs>
        <w:spacing w:after="0"/>
        <w:ind w:left="851" w:firstLine="0"/>
        <w:rPr>
          <w:rFonts w:ascii="Marianne" w:hAnsi="Marianne" w:cs="Arial"/>
        </w:rPr>
      </w:pPr>
      <w:r w:rsidRPr="00F03E08">
        <w:rPr>
          <w:rFonts w:ascii="Marianne" w:hAnsi="Marianne" w:cs="Arial"/>
        </w:rPr>
        <w:fldChar w:fldCharType="begin">
          <w:ffData>
            <w:name w:val=""/>
            <w:enabled/>
            <w:calcOnExit w:val="0"/>
            <w:checkBox>
              <w:size w:val="20"/>
              <w:default w:val="0"/>
            </w:checkBox>
          </w:ffData>
        </w:fldChar>
      </w:r>
      <w:r w:rsidRPr="00F03E08">
        <w:rPr>
          <w:rFonts w:ascii="Marianne" w:hAnsi="Marianne" w:cs="Arial"/>
        </w:rPr>
        <w:instrText xml:space="preserve"> FORMCHECKBOX </w:instrText>
      </w:r>
      <w:r w:rsidR="002F08B9" w:rsidRPr="00F03E08">
        <w:rPr>
          <w:rFonts w:ascii="Marianne" w:hAnsi="Marianne" w:cs="Arial"/>
        </w:rPr>
      </w:r>
      <w:r w:rsidR="002F08B9" w:rsidRPr="00F03E08">
        <w:rPr>
          <w:rFonts w:ascii="Marianne" w:hAnsi="Marianne" w:cs="Arial"/>
        </w:rPr>
        <w:fldChar w:fldCharType="separate"/>
      </w:r>
      <w:r w:rsidRPr="00F03E08">
        <w:rPr>
          <w:rFonts w:ascii="Marianne" w:hAnsi="Marianne" w:cs="Arial"/>
        </w:rPr>
        <w:fldChar w:fldCharType="end"/>
      </w:r>
      <w:r w:rsidRPr="00F03E08">
        <w:rPr>
          <w:rFonts w:ascii="Marianne" w:hAnsi="Marianne" w:cs="Arial"/>
        </w:rPr>
        <w:tab/>
        <w:t>au lot n° 4 de l’accord-cadre : Mayotte</w:t>
      </w:r>
      <w:r>
        <w:rPr>
          <w:rFonts w:ascii="Marianne" w:hAnsi="Marianne" w:cs="Arial"/>
        </w:rPr>
        <w:t xml:space="preserve"> </w:t>
      </w:r>
    </w:p>
    <w:p w14:paraId="7CCE67F5" w14:textId="77777777" w:rsidR="00606F24" w:rsidRDefault="00606F24" w:rsidP="00606F24">
      <w:pPr>
        <w:pStyle w:val="fcasegauche"/>
        <w:tabs>
          <w:tab w:val="left" w:pos="851"/>
        </w:tabs>
        <w:spacing w:after="0"/>
        <w:ind w:left="851" w:firstLine="0"/>
        <w:rPr>
          <w:rFonts w:ascii="Marianne" w:hAnsi="Marianne" w:cs="Arial"/>
        </w:rPr>
      </w:pPr>
    </w:p>
    <w:p w14:paraId="1582275A" w14:textId="77777777" w:rsidR="00B47817" w:rsidRPr="00B47817" w:rsidRDefault="00B47817" w:rsidP="00B47817">
      <w:pPr>
        <w:pStyle w:val="fcasegauche"/>
        <w:tabs>
          <w:tab w:val="left" w:pos="851"/>
        </w:tabs>
        <w:spacing w:after="0"/>
        <w:ind w:left="851" w:firstLine="0"/>
        <w:rPr>
          <w:rFonts w:ascii="Times New Roman" w:hAnsi="Times New Roman" w:cs="Times New Roman"/>
          <w:b/>
          <w:sz w:val="6"/>
          <w:szCs w:val="6"/>
        </w:rPr>
      </w:pPr>
    </w:p>
    <w:p w14:paraId="3D2C521B" w14:textId="77777777" w:rsidR="009B1CD0" w:rsidRPr="00243645" w:rsidRDefault="009B1CD0" w:rsidP="0083205E">
      <w:pPr>
        <w:tabs>
          <w:tab w:val="left" w:pos="426"/>
          <w:tab w:val="left" w:pos="851"/>
        </w:tabs>
        <w:jc w:val="both"/>
        <w:rPr>
          <w:rFonts w:ascii="Marianne" w:hAnsi="Marianne"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243645" w14:paraId="5F8391A6" w14:textId="77777777">
        <w:tc>
          <w:tcPr>
            <w:tcW w:w="10277" w:type="dxa"/>
            <w:shd w:val="clear" w:color="auto" w:fill="66CCFF"/>
          </w:tcPr>
          <w:p w14:paraId="6856A84D" w14:textId="77777777" w:rsidR="009B1CD0" w:rsidRPr="00243645" w:rsidRDefault="009B1CD0" w:rsidP="005F0DCE">
            <w:pPr>
              <w:tabs>
                <w:tab w:val="left" w:pos="-142"/>
                <w:tab w:val="left" w:pos="851"/>
                <w:tab w:val="left" w:pos="4111"/>
              </w:tabs>
              <w:jc w:val="both"/>
              <w:rPr>
                <w:rFonts w:ascii="Marianne" w:hAnsi="Marianne"/>
              </w:rPr>
            </w:pPr>
            <w:r w:rsidRPr="00243645">
              <w:rPr>
                <w:rFonts w:ascii="Marianne" w:hAnsi="Marianne" w:cs="Arial"/>
                <w:b/>
                <w:sz w:val="22"/>
                <w:szCs w:val="22"/>
              </w:rPr>
              <w:t xml:space="preserve">B - Engagement </w:t>
            </w:r>
            <w:r w:rsidR="00166B56" w:rsidRPr="00243645">
              <w:rPr>
                <w:rFonts w:ascii="Marianne" w:hAnsi="Marianne" w:cs="Arial"/>
                <w:b/>
                <w:sz w:val="22"/>
                <w:szCs w:val="22"/>
              </w:rPr>
              <w:t>du titulaire ou du groupement titulaire</w:t>
            </w:r>
          </w:p>
        </w:tc>
      </w:tr>
    </w:tbl>
    <w:p w14:paraId="55777AEC" w14:textId="77777777" w:rsidR="009B1CD0" w:rsidRPr="00243645" w:rsidRDefault="009B1CD0" w:rsidP="006C4338">
      <w:pPr>
        <w:tabs>
          <w:tab w:val="left" w:pos="851"/>
        </w:tabs>
        <w:rPr>
          <w:rFonts w:ascii="Marianne" w:hAnsi="Marianne"/>
        </w:rPr>
      </w:pPr>
    </w:p>
    <w:p w14:paraId="63B3A5F8" w14:textId="77777777" w:rsidR="009B1CD0" w:rsidRPr="00243645" w:rsidRDefault="009B1CD0" w:rsidP="006C4338">
      <w:pPr>
        <w:pStyle w:val="Titre2"/>
        <w:tabs>
          <w:tab w:val="left" w:pos="851"/>
          <w:tab w:val="left" w:pos="2268"/>
        </w:tabs>
        <w:rPr>
          <w:rFonts w:ascii="Marianne" w:hAnsi="Marianne" w:cs="Arial"/>
          <w:i/>
          <w:iCs/>
          <w:sz w:val="18"/>
          <w:szCs w:val="18"/>
        </w:rPr>
      </w:pPr>
      <w:r w:rsidRPr="00243645">
        <w:rPr>
          <w:rFonts w:ascii="Marianne" w:hAnsi="Marianne" w:cs="Arial"/>
          <w:sz w:val="22"/>
          <w:szCs w:val="22"/>
        </w:rPr>
        <w:t xml:space="preserve">B1 - Identification et engagement </w:t>
      </w:r>
      <w:r w:rsidR="00CD185D" w:rsidRPr="00243645">
        <w:rPr>
          <w:rFonts w:ascii="Marianne" w:hAnsi="Marianne" w:cs="Arial"/>
          <w:sz w:val="22"/>
          <w:szCs w:val="22"/>
        </w:rPr>
        <w:t>du titulaire</w:t>
      </w:r>
      <w:r w:rsidR="0021797C" w:rsidRPr="00243645">
        <w:rPr>
          <w:rFonts w:ascii="Marianne" w:hAnsi="Marianne" w:cs="Arial"/>
          <w:sz w:val="22"/>
          <w:szCs w:val="22"/>
        </w:rPr>
        <w:t xml:space="preserve"> ou du groupement titulaire</w:t>
      </w:r>
    </w:p>
    <w:p w14:paraId="7DF30D0E" w14:textId="77777777" w:rsidR="009B1CD0" w:rsidRPr="00584B9C" w:rsidRDefault="009B1CD0" w:rsidP="006F3DF9">
      <w:pPr>
        <w:pStyle w:val="fcase1ertab"/>
        <w:tabs>
          <w:tab w:val="left" w:pos="851"/>
        </w:tabs>
        <w:rPr>
          <w:rFonts w:ascii="Marianne" w:hAnsi="Marianne" w:cs="Arial"/>
          <w:color w:val="2E74B5" w:themeColor="accent1" w:themeShade="BF"/>
        </w:rPr>
      </w:pPr>
      <w:r w:rsidRPr="00584B9C">
        <w:rPr>
          <w:rFonts w:ascii="Marianne" w:hAnsi="Marianne" w:cs="Arial"/>
          <w:i/>
          <w:iCs/>
          <w:color w:val="2E74B5" w:themeColor="accent1" w:themeShade="BF"/>
          <w:sz w:val="18"/>
          <w:szCs w:val="18"/>
        </w:rPr>
        <w:t>(C</w:t>
      </w:r>
      <w:r w:rsidR="00370C35" w:rsidRPr="00584B9C">
        <w:rPr>
          <w:rFonts w:ascii="Marianne" w:hAnsi="Marianne" w:cs="Arial"/>
          <w:i/>
          <w:iCs/>
          <w:color w:val="2E74B5" w:themeColor="accent1" w:themeShade="BF"/>
          <w:sz w:val="18"/>
          <w:szCs w:val="18"/>
        </w:rPr>
        <w:t>ocher les cases correspondantes</w:t>
      </w:r>
      <w:r w:rsidR="004C1276" w:rsidRPr="00584B9C">
        <w:rPr>
          <w:rFonts w:ascii="Marianne" w:hAnsi="Marianne" w:cs="Arial"/>
          <w:i/>
          <w:iCs/>
          <w:color w:val="2E74B5" w:themeColor="accent1" w:themeShade="BF"/>
          <w:sz w:val="18"/>
          <w:szCs w:val="18"/>
        </w:rPr>
        <w:t xml:space="preserve"> </w:t>
      </w:r>
      <w:r w:rsidR="00584B9C">
        <w:rPr>
          <w:rFonts w:ascii="Marianne" w:hAnsi="Marianne" w:cs="Arial"/>
          <w:i/>
          <w:iCs/>
          <w:color w:val="2E74B5" w:themeColor="accent1" w:themeShade="BF"/>
          <w:sz w:val="18"/>
          <w:szCs w:val="18"/>
        </w:rPr>
        <w:t xml:space="preserve">le cas échéant </w:t>
      </w:r>
      <w:r w:rsidR="004C1276" w:rsidRPr="00584B9C">
        <w:rPr>
          <w:rFonts w:ascii="Marianne" w:hAnsi="Marianne" w:cs="Arial"/>
          <w:i/>
          <w:iCs/>
          <w:color w:val="2E74B5" w:themeColor="accent1" w:themeShade="BF"/>
          <w:sz w:val="18"/>
          <w:szCs w:val="18"/>
        </w:rPr>
        <w:t xml:space="preserve">et </w:t>
      </w:r>
      <w:r w:rsidR="004C1276" w:rsidRPr="002B2861">
        <w:rPr>
          <w:rFonts w:ascii="Marianne" w:hAnsi="Marianne" w:cs="Arial"/>
          <w:i/>
          <w:iCs/>
          <w:color w:val="2E74B5" w:themeColor="accent1" w:themeShade="BF"/>
          <w:sz w:val="18"/>
          <w:szCs w:val="18"/>
          <w:u w:val="single"/>
        </w:rPr>
        <w:t>mentionné le lot concerné</w:t>
      </w:r>
      <w:r w:rsidRPr="00584B9C">
        <w:rPr>
          <w:rFonts w:ascii="Marianne" w:hAnsi="Marianne" w:cs="Arial"/>
          <w:i/>
          <w:iCs/>
          <w:color w:val="2E74B5" w:themeColor="accent1" w:themeShade="BF"/>
          <w:sz w:val="18"/>
          <w:szCs w:val="18"/>
        </w:rPr>
        <w:t>)</w:t>
      </w:r>
    </w:p>
    <w:p w14:paraId="7048DCDA" w14:textId="77777777" w:rsidR="009B1CD0" w:rsidRPr="00243645" w:rsidRDefault="009B1CD0" w:rsidP="005846FB">
      <w:pPr>
        <w:tabs>
          <w:tab w:val="left" w:pos="851"/>
        </w:tabs>
        <w:rPr>
          <w:rFonts w:ascii="Marianne" w:hAnsi="Marianne" w:cs="Arial"/>
        </w:rPr>
      </w:pPr>
    </w:p>
    <w:p w14:paraId="364D8052" w14:textId="77777777" w:rsidR="009B1CD0" w:rsidRPr="00243645" w:rsidRDefault="009B1CD0" w:rsidP="005846FB">
      <w:pPr>
        <w:tabs>
          <w:tab w:val="left" w:pos="851"/>
        </w:tabs>
        <w:jc w:val="both"/>
        <w:rPr>
          <w:rFonts w:ascii="Marianne" w:hAnsi="Marianne"/>
        </w:rPr>
      </w:pPr>
      <w:r w:rsidRPr="00243645">
        <w:rPr>
          <w:rFonts w:ascii="Marianne" w:hAnsi="Marianne" w:cs="Arial"/>
        </w:rPr>
        <w:t xml:space="preserve">Après avoir pris connaissance des pièces constitutives du marché </w:t>
      </w:r>
      <w:r w:rsidR="00FE48C9" w:rsidRPr="00243645">
        <w:rPr>
          <w:rFonts w:ascii="Marianne" w:hAnsi="Marianne" w:cs="Arial"/>
        </w:rPr>
        <w:t>public</w:t>
      </w:r>
      <w:r w:rsidRPr="00243645">
        <w:rPr>
          <w:rFonts w:ascii="Marianne" w:hAnsi="Marianne" w:cs="Arial"/>
        </w:rPr>
        <w:t xml:space="preserve"> suivantes,</w:t>
      </w:r>
    </w:p>
    <w:p w14:paraId="56409DA2" w14:textId="77777777" w:rsidR="00037AEF" w:rsidRDefault="00B0401B" w:rsidP="005846FB">
      <w:pPr>
        <w:tabs>
          <w:tab w:val="left" w:pos="851"/>
        </w:tabs>
        <w:spacing w:before="120"/>
        <w:ind w:left="1135" w:hanging="284"/>
        <w:jc w:val="both"/>
        <w:rPr>
          <w:rFonts w:ascii="Marianne" w:hAnsi="Marianne" w:cs="Arial"/>
        </w:rPr>
      </w:pPr>
      <w:r w:rsidRPr="00243645">
        <w:rPr>
          <w:rFonts w:ascii="Marianne" w:hAnsi="Marianne"/>
        </w:rPr>
        <w:fldChar w:fldCharType="begin">
          <w:ffData>
            <w:name w:val=""/>
            <w:enabled/>
            <w:calcOnExit w:val="0"/>
            <w:checkBox>
              <w:size w:val="20"/>
              <w:default w:val="1"/>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cs="Arial"/>
        </w:rPr>
        <w:t xml:space="preserve"> CC</w:t>
      </w:r>
      <w:r w:rsidR="00DB0B06">
        <w:rPr>
          <w:rFonts w:ascii="Marianne" w:hAnsi="Marianne" w:cs="Arial"/>
        </w:rPr>
        <w:t>A</w:t>
      </w:r>
      <w:r w:rsidRPr="00243645">
        <w:rPr>
          <w:rFonts w:ascii="Marianne" w:hAnsi="Marianne" w:cs="Arial"/>
        </w:rPr>
        <w:t xml:space="preserve">P </w:t>
      </w:r>
      <w:r w:rsidR="00DB0B06">
        <w:rPr>
          <w:rFonts w:ascii="Marianne" w:hAnsi="Marianne" w:cs="Arial"/>
        </w:rPr>
        <w:t xml:space="preserve">et CCTP </w:t>
      </w:r>
      <w:r w:rsidRPr="00243645">
        <w:rPr>
          <w:rFonts w:ascii="Marianne" w:hAnsi="Marianne" w:cs="Arial"/>
        </w:rPr>
        <w:t>n°202</w:t>
      </w:r>
      <w:r w:rsidR="00980FBC">
        <w:rPr>
          <w:rFonts w:ascii="Marianne" w:hAnsi="Marianne" w:cs="Arial"/>
        </w:rPr>
        <w:t>5</w:t>
      </w:r>
      <w:r w:rsidR="00814912" w:rsidRPr="00243645">
        <w:rPr>
          <w:rFonts w:ascii="Marianne" w:hAnsi="Marianne" w:cs="Arial"/>
        </w:rPr>
        <w:t>-0</w:t>
      </w:r>
      <w:r w:rsidR="00CA6B59">
        <w:rPr>
          <w:rFonts w:ascii="Marianne" w:hAnsi="Marianne" w:cs="Arial"/>
        </w:rPr>
        <w:t>2</w:t>
      </w:r>
      <w:r w:rsidR="00814912" w:rsidRPr="00243645">
        <w:rPr>
          <w:rFonts w:ascii="Marianne" w:hAnsi="Marianne" w:cs="Arial"/>
        </w:rPr>
        <w:t xml:space="preserve"> </w:t>
      </w:r>
    </w:p>
    <w:p w14:paraId="07EC3383" w14:textId="77777777" w:rsidR="009B1CD0" w:rsidRPr="00243645" w:rsidRDefault="00B0401B" w:rsidP="005846FB">
      <w:pPr>
        <w:tabs>
          <w:tab w:val="left" w:pos="851"/>
        </w:tabs>
        <w:spacing w:before="120"/>
        <w:ind w:left="1135" w:hanging="284"/>
        <w:jc w:val="both"/>
        <w:rPr>
          <w:rFonts w:ascii="Marianne" w:hAnsi="Marianne" w:cs="Arial"/>
        </w:rPr>
      </w:pPr>
      <w:r w:rsidRPr="00243645">
        <w:rPr>
          <w:rFonts w:ascii="Marianne" w:hAnsi="Marianne"/>
        </w:rPr>
        <w:fldChar w:fldCharType="begin">
          <w:ffData>
            <w:name w:val=""/>
            <w:enabled/>
            <w:calcOnExit w:val="0"/>
            <w:checkBox>
              <w:size w:val="20"/>
              <w:default w:val="1"/>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009B1CD0" w:rsidRPr="00243645">
        <w:rPr>
          <w:rFonts w:ascii="Marianne" w:hAnsi="Marianne" w:cs="Arial"/>
        </w:rPr>
        <w:t xml:space="preserve"> CCAG</w:t>
      </w:r>
      <w:r w:rsidR="009B1CD0" w:rsidRPr="00320E48">
        <w:rPr>
          <w:rFonts w:ascii="Marianne" w:hAnsi="Marianne" w:cs="Arial"/>
        </w:rPr>
        <w:t> </w:t>
      </w:r>
      <w:r w:rsidR="00320E48" w:rsidRPr="00320E48">
        <w:rPr>
          <w:rFonts w:ascii="Marianne" w:hAnsi="Marianne" w:cs="Arial"/>
        </w:rPr>
        <w:t>FCS relat</w:t>
      </w:r>
      <w:r w:rsidR="00320E48">
        <w:rPr>
          <w:rFonts w:ascii="Marianne" w:hAnsi="Marianne" w:cs="Arial"/>
        </w:rPr>
        <w:t>if aux marchés publics de fournitures courantes et de services,</w:t>
      </w:r>
      <w:r w:rsidRPr="00243645">
        <w:rPr>
          <w:rFonts w:ascii="Marianne" w:hAnsi="Marianne" w:cs="Arial"/>
        </w:rPr>
        <w:t xml:space="preserve"> arrêté du 30 mars 2021</w:t>
      </w:r>
    </w:p>
    <w:p w14:paraId="0B80CC09" w14:textId="77777777" w:rsidR="00D04856" w:rsidRDefault="00D04856" w:rsidP="005846FB">
      <w:pPr>
        <w:tabs>
          <w:tab w:val="left" w:pos="851"/>
        </w:tabs>
        <w:spacing w:before="120"/>
        <w:ind w:left="1135" w:hanging="284"/>
        <w:jc w:val="both"/>
        <w:rPr>
          <w:rFonts w:ascii="Calibri" w:hAnsi="Calibri" w:cs="Calibri"/>
        </w:rPr>
      </w:pPr>
      <w:r w:rsidRPr="00243645">
        <w:rPr>
          <w:rFonts w:ascii="Marianne" w:hAnsi="Marianne"/>
        </w:rPr>
        <w:fldChar w:fldCharType="begin">
          <w:ffData>
            <w:name w:val=""/>
            <w:enabled/>
            <w:calcOnExit w:val="0"/>
            <w:checkBox>
              <w:size w:val="20"/>
              <w:default w:val="1"/>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cs="Arial"/>
        </w:rPr>
        <w:t xml:space="preserve"> </w:t>
      </w:r>
      <w:r w:rsidR="00DB0B06">
        <w:rPr>
          <w:rFonts w:ascii="Marianne" w:hAnsi="Marianne" w:cs="Arial"/>
        </w:rPr>
        <w:t xml:space="preserve">BPU relatif au lot </w:t>
      </w:r>
      <w:r w:rsidR="00BC2719">
        <w:rPr>
          <w:rFonts w:ascii="Marianne" w:hAnsi="Marianne" w:cs="Arial"/>
        </w:rPr>
        <w:t>n°</w:t>
      </w:r>
      <w:r w:rsidR="00B47817">
        <w:rPr>
          <w:rFonts w:ascii="Marianne" w:hAnsi="Marianne" w:cs="Arial"/>
        </w:rPr>
        <w:t>……………</w:t>
      </w:r>
      <w:r w:rsidR="00DB0B06">
        <w:rPr>
          <w:rFonts w:ascii="Marianne" w:hAnsi="Marianne" w:cs="Arial"/>
        </w:rPr>
        <w:t xml:space="preserve"> et annexé au présent acte d’engagement</w:t>
      </w:r>
      <w:r w:rsidR="00DB0B06">
        <w:rPr>
          <w:rFonts w:ascii="Calibri" w:hAnsi="Calibri" w:cs="Calibri"/>
        </w:rPr>
        <w:t> </w:t>
      </w:r>
    </w:p>
    <w:p w14:paraId="67202585" w14:textId="77777777" w:rsidR="000E3218" w:rsidRDefault="000E3218" w:rsidP="000E3218">
      <w:pPr>
        <w:tabs>
          <w:tab w:val="left" w:pos="851"/>
        </w:tabs>
        <w:spacing w:before="120"/>
        <w:ind w:left="1135" w:hanging="284"/>
        <w:jc w:val="both"/>
        <w:rPr>
          <w:rFonts w:ascii="Calibri" w:hAnsi="Calibri" w:cs="Calibri"/>
        </w:rPr>
      </w:pPr>
      <w:r w:rsidRPr="00243645">
        <w:rPr>
          <w:rFonts w:ascii="Marianne" w:hAnsi="Marianne"/>
        </w:rPr>
        <w:fldChar w:fldCharType="begin">
          <w:ffData>
            <w:name w:val=""/>
            <w:enabled/>
            <w:calcOnExit w:val="0"/>
            <w:checkBox>
              <w:size w:val="20"/>
              <w:default w:val="1"/>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Pr>
          <w:rFonts w:ascii="Marianne" w:hAnsi="Marianne" w:cs="Arial"/>
        </w:rPr>
        <w:t xml:space="preserve"> Cadre de réponses «</w:t>
      </w:r>
      <w:r>
        <w:rPr>
          <w:rFonts w:ascii="Calibri" w:hAnsi="Calibri" w:cs="Calibri"/>
        </w:rPr>
        <w:t> </w:t>
      </w:r>
      <w:r>
        <w:rPr>
          <w:rFonts w:ascii="Marianne" w:hAnsi="Marianne" w:cs="Arial"/>
        </w:rPr>
        <w:t>Mémoire technique</w:t>
      </w:r>
      <w:r>
        <w:rPr>
          <w:rFonts w:ascii="Calibri" w:hAnsi="Calibri" w:cs="Calibri"/>
        </w:rPr>
        <w:t> </w:t>
      </w:r>
      <w:r w:rsidR="00B47817">
        <w:rPr>
          <w:rFonts w:ascii="Marianne" w:hAnsi="Marianne" w:cs="Marianne"/>
        </w:rPr>
        <w:t>» au lot</w:t>
      </w:r>
      <w:r w:rsidR="00BC2719">
        <w:rPr>
          <w:rFonts w:ascii="Marianne" w:hAnsi="Marianne" w:cs="Marianne"/>
        </w:rPr>
        <w:t xml:space="preserve"> n°</w:t>
      </w:r>
      <w:r w:rsidR="00B47817">
        <w:rPr>
          <w:rFonts w:ascii="Marianne" w:hAnsi="Marianne" w:cs="Marianne"/>
        </w:rPr>
        <w:t>…………………</w:t>
      </w:r>
      <w:r>
        <w:rPr>
          <w:rFonts w:ascii="Calibri" w:hAnsi="Calibri" w:cs="Calibri"/>
        </w:rPr>
        <w:t> </w:t>
      </w:r>
    </w:p>
    <w:p w14:paraId="574C5E9E" w14:textId="77777777" w:rsidR="009B1CD0" w:rsidRPr="00243645" w:rsidRDefault="009B1CD0" w:rsidP="00710FD6">
      <w:pPr>
        <w:tabs>
          <w:tab w:val="left" w:pos="851"/>
        </w:tabs>
        <w:jc w:val="both"/>
        <w:rPr>
          <w:rFonts w:ascii="Marianne" w:hAnsi="Marianne" w:cs="Arial"/>
        </w:rPr>
      </w:pPr>
    </w:p>
    <w:p w14:paraId="27D6C48B" w14:textId="77777777" w:rsidR="009B1CD0" w:rsidRPr="00243645" w:rsidRDefault="009B1CD0" w:rsidP="00E47798">
      <w:pPr>
        <w:tabs>
          <w:tab w:val="left" w:pos="851"/>
        </w:tabs>
        <w:jc w:val="both"/>
        <w:rPr>
          <w:rFonts w:ascii="Marianne" w:hAnsi="Marianne" w:cs="Arial"/>
        </w:rPr>
      </w:pPr>
      <w:r w:rsidRPr="00243645">
        <w:rPr>
          <w:rFonts w:ascii="Marianne" w:hAnsi="Marianne" w:cs="Arial"/>
        </w:rPr>
        <w:t>et conformément à leurs clauses,</w:t>
      </w:r>
    </w:p>
    <w:p w14:paraId="753EC69C" w14:textId="77777777" w:rsidR="009B1CD0" w:rsidRPr="00243645" w:rsidRDefault="009B1CD0" w:rsidP="0083205E">
      <w:pPr>
        <w:tabs>
          <w:tab w:val="left" w:pos="851"/>
        </w:tabs>
        <w:jc w:val="both"/>
        <w:rPr>
          <w:rFonts w:ascii="Marianne" w:hAnsi="Marianne" w:cs="Arial"/>
        </w:rPr>
      </w:pPr>
    </w:p>
    <w:p w14:paraId="04563EC5" w14:textId="77777777" w:rsidR="009B1CD0" w:rsidRPr="00243645" w:rsidRDefault="00881FD8" w:rsidP="006B5057">
      <w:pPr>
        <w:tabs>
          <w:tab w:val="left" w:pos="851"/>
        </w:tabs>
        <w:ind w:left="851"/>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2F08B9">
        <w:rPr>
          <w:rFonts w:ascii="Marianne" w:hAnsi="Marianne"/>
        </w:rPr>
      </w:r>
      <w:r w:rsidR="002F08B9">
        <w:rPr>
          <w:rFonts w:ascii="Marianne" w:hAnsi="Marianne"/>
        </w:rPr>
        <w:fldChar w:fldCharType="separate"/>
      </w:r>
      <w:r>
        <w:rPr>
          <w:rFonts w:ascii="Marianne" w:hAnsi="Marianne"/>
        </w:rPr>
        <w:fldChar w:fldCharType="end"/>
      </w:r>
      <w:r w:rsidR="009B1CD0" w:rsidRPr="00243645">
        <w:rPr>
          <w:rFonts w:ascii="Marianne" w:hAnsi="Marianne" w:cs="Arial"/>
        </w:rPr>
        <w:t xml:space="preserve"> </w:t>
      </w:r>
      <w:r w:rsidR="00D90A00" w:rsidRPr="00243645">
        <w:rPr>
          <w:rFonts w:ascii="Marianne" w:hAnsi="Marianne" w:cs="Arial"/>
        </w:rPr>
        <w:t xml:space="preserve">le </w:t>
      </w:r>
      <w:r w:rsidR="009B1CD0" w:rsidRPr="00243645">
        <w:rPr>
          <w:rFonts w:ascii="Marianne" w:hAnsi="Marianne" w:cs="Arial"/>
        </w:rPr>
        <w:t>signataire</w:t>
      </w:r>
      <w:r w:rsidR="00B0401B" w:rsidRPr="00243645">
        <w:rPr>
          <w:rFonts w:ascii="Marianne" w:hAnsi="Marianne" w:cs="Arial"/>
        </w:rPr>
        <w:t xml:space="preserve"> </w:t>
      </w:r>
    </w:p>
    <w:p w14:paraId="7BB2B4D9" w14:textId="77777777" w:rsidR="000E3218" w:rsidRPr="00243645" w:rsidRDefault="000E3218" w:rsidP="006B5057">
      <w:pPr>
        <w:tabs>
          <w:tab w:val="left" w:pos="851"/>
        </w:tabs>
        <w:ind w:left="851"/>
        <w:jc w:val="both"/>
        <w:rPr>
          <w:rFonts w:ascii="Marianne" w:hAnsi="Marianne" w:cs="Arial"/>
        </w:rPr>
      </w:pPr>
    </w:p>
    <w:p w14:paraId="11D0EC42" w14:textId="77777777" w:rsidR="009B1CD0" w:rsidRPr="00243645" w:rsidRDefault="007D7A65" w:rsidP="0083205E">
      <w:pPr>
        <w:tabs>
          <w:tab w:val="left" w:pos="851"/>
        </w:tabs>
        <w:spacing w:before="120"/>
        <w:ind w:left="1701"/>
        <w:jc w:val="both"/>
        <w:rPr>
          <w:rFonts w:ascii="Marianne" w:hAnsi="Marianne" w:cs="Arial"/>
          <w:i/>
          <w:sz w:val="18"/>
          <w:szCs w:val="18"/>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009B1CD0" w:rsidRPr="00243645">
        <w:rPr>
          <w:rFonts w:ascii="Marianne" w:hAnsi="Marianne" w:cs="Arial"/>
        </w:rPr>
        <w:t xml:space="preserve"> s’engage, sur la base de son offre et pour son propre compte</w:t>
      </w:r>
      <w:r w:rsidR="009B1CD0" w:rsidRPr="00243645">
        <w:rPr>
          <w:rFonts w:ascii="Calibri" w:hAnsi="Calibri" w:cs="Calibri"/>
        </w:rPr>
        <w:t> </w:t>
      </w:r>
      <w:r w:rsidR="009B1CD0" w:rsidRPr="00243645">
        <w:rPr>
          <w:rFonts w:ascii="Marianne" w:hAnsi="Marianne" w:cs="Arial"/>
        </w:rPr>
        <w:t>;</w:t>
      </w:r>
    </w:p>
    <w:p w14:paraId="17046A88" w14:textId="77777777" w:rsidR="000E3218" w:rsidRDefault="000E3218" w:rsidP="00934503">
      <w:pPr>
        <w:pStyle w:val="En-tte"/>
        <w:tabs>
          <w:tab w:val="clear" w:pos="4536"/>
          <w:tab w:val="clear" w:pos="9072"/>
          <w:tab w:val="left" w:pos="851"/>
        </w:tabs>
        <w:jc w:val="both"/>
        <w:rPr>
          <w:rFonts w:ascii="Marianne" w:hAnsi="Marianne" w:cs="Arial"/>
          <w:i/>
          <w:sz w:val="18"/>
          <w:szCs w:val="18"/>
        </w:rPr>
      </w:pPr>
    </w:p>
    <w:p w14:paraId="1F77B2FB" w14:textId="77777777" w:rsidR="009B1CD0" w:rsidRPr="00243645" w:rsidRDefault="009B1CD0" w:rsidP="00934503">
      <w:pPr>
        <w:pStyle w:val="En-tte"/>
        <w:tabs>
          <w:tab w:val="clear" w:pos="4536"/>
          <w:tab w:val="clear" w:pos="9072"/>
          <w:tab w:val="left" w:pos="851"/>
        </w:tabs>
        <w:jc w:val="both"/>
        <w:rPr>
          <w:rFonts w:ascii="Marianne" w:hAnsi="Marianne" w:cs="Arial"/>
        </w:rPr>
      </w:pPr>
      <w:r w:rsidRPr="00243645">
        <w:rPr>
          <w:rFonts w:ascii="Marianne" w:hAnsi="Marianne" w:cs="Arial"/>
          <w:i/>
          <w:sz w:val="18"/>
          <w:szCs w:val="18"/>
        </w:rPr>
        <w:t xml:space="preserve">[Indiquer le nom commercial et la dénomination sociale du </w:t>
      </w:r>
      <w:r w:rsidR="00F92811" w:rsidRPr="00243645">
        <w:rPr>
          <w:rFonts w:ascii="Marianne" w:hAnsi="Marianne" w:cs="Arial"/>
          <w:i/>
          <w:sz w:val="18"/>
          <w:szCs w:val="18"/>
        </w:rPr>
        <w:t>soumissionnaire</w:t>
      </w:r>
      <w:r w:rsidRPr="00243645">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14:paraId="4E1A1D47" w14:textId="77777777" w:rsidR="009B1CD0" w:rsidRPr="00243645" w:rsidRDefault="009B1CD0" w:rsidP="00CD46CC">
      <w:pPr>
        <w:tabs>
          <w:tab w:val="left" w:pos="851"/>
        </w:tabs>
        <w:jc w:val="both"/>
        <w:rPr>
          <w:rFonts w:ascii="Marianne" w:hAnsi="Marianne" w:cs="Arial"/>
        </w:rPr>
      </w:pPr>
    </w:p>
    <w:p w14:paraId="5AE1FB51" w14:textId="77777777" w:rsidR="009B1CD0" w:rsidRPr="00243645" w:rsidRDefault="009B1CD0" w:rsidP="009B45B9">
      <w:pPr>
        <w:tabs>
          <w:tab w:val="left" w:pos="851"/>
        </w:tabs>
        <w:jc w:val="both"/>
        <w:rPr>
          <w:rFonts w:ascii="Marianne" w:hAnsi="Marianne" w:cs="Arial"/>
        </w:rPr>
      </w:pPr>
    </w:p>
    <w:p w14:paraId="2A733A0E" w14:textId="77777777" w:rsidR="009B1CD0" w:rsidRPr="00243645" w:rsidRDefault="00590C0B" w:rsidP="009B45B9">
      <w:pPr>
        <w:tabs>
          <w:tab w:val="left" w:pos="851"/>
        </w:tabs>
        <w:ind w:left="1701"/>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2F08B9">
        <w:rPr>
          <w:rFonts w:ascii="Marianne" w:hAnsi="Marianne"/>
        </w:rPr>
      </w:r>
      <w:r w:rsidR="002F08B9">
        <w:rPr>
          <w:rFonts w:ascii="Marianne" w:hAnsi="Marianne"/>
        </w:rPr>
        <w:fldChar w:fldCharType="separate"/>
      </w:r>
      <w:r>
        <w:rPr>
          <w:rFonts w:ascii="Marianne" w:hAnsi="Marianne"/>
        </w:rPr>
        <w:fldChar w:fldCharType="end"/>
      </w:r>
      <w:r w:rsidR="004124DF" w:rsidRPr="00243645">
        <w:rPr>
          <w:rFonts w:ascii="Marianne" w:hAnsi="Marianne" w:cs="Arial"/>
        </w:rPr>
        <w:t xml:space="preserve"> engage la</w:t>
      </w:r>
      <w:r w:rsidR="008123BA" w:rsidRPr="00243645">
        <w:rPr>
          <w:rFonts w:ascii="Marianne" w:hAnsi="Marianne" w:cs="Arial"/>
        </w:rPr>
        <w:t xml:space="preserve"> société</w:t>
      </w:r>
      <w:r w:rsidR="009B1CD0" w:rsidRPr="00243645">
        <w:rPr>
          <w:rFonts w:ascii="Marianne" w:hAnsi="Marianne" w:cs="Arial"/>
        </w:rPr>
        <w:t xml:space="preserve"> sur la base de son offre</w:t>
      </w:r>
      <w:r w:rsidR="009B1CD0" w:rsidRPr="00243645">
        <w:rPr>
          <w:rFonts w:ascii="Calibri" w:hAnsi="Calibri" w:cs="Calibri"/>
        </w:rPr>
        <w:t> </w:t>
      </w:r>
      <w:r w:rsidR="009B1CD0" w:rsidRPr="00243645">
        <w:rPr>
          <w:rFonts w:ascii="Marianne" w:hAnsi="Marianne" w:cs="Arial"/>
        </w:rPr>
        <w:t>;</w:t>
      </w:r>
    </w:p>
    <w:p w14:paraId="2186E695" w14:textId="77777777" w:rsidR="00AA11DF" w:rsidRPr="00243645" w:rsidRDefault="00AA11DF" w:rsidP="009B45B9">
      <w:pPr>
        <w:tabs>
          <w:tab w:val="left" w:pos="851"/>
        </w:tabs>
        <w:ind w:left="1701"/>
        <w:jc w:val="both"/>
        <w:rPr>
          <w:rFonts w:ascii="Marianne" w:hAnsi="Marianne" w:cs="Arial"/>
          <w:i/>
          <w:sz w:val="18"/>
          <w:szCs w:val="18"/>
        </w:rPr>
      </w:pPr>
    </w:p>
    <w:p w14:paraId="4F489E25" w14:textId="77777777" w:rsidR="004124DF" w:rsidRPr="006B522D" w:rsidRDefault="004124DF" w:rsidP="009B45B9">
      <w:pPr>
        <w:pStyle w:val="En-tte"/>
        <w:tabs>
          <w:tab w:val="clear" w:pos="4536"/>
          <w:tab w:val="clear" w:pos="9072"/>
          <w:tab w:val="left" w:pos="851"/>
        </w:tabs>
        <w:jc w:val="both"/>
        <w:rPr>
          <w:rFonts w:ascii="Marianne" w:hAnsi="Marianne" w:cs="Arial"/>
        </w:rPr>
      </w:pPr>
      <w:r w:rsidRPr="006B522D">
        <w:rPr>
          <w:rFonts w:ascii="Marianne" w:hAnsi="Marianne" w:cs="Arial"/>
        </w:rPr>
        <w:t>Non commercial</w:t>
      </w:r>
      <w:r w:rsidRPr="006B522D">
        <w:rPr>
          <w:rFonts w:ascii="Calibri" w:hAnsi="Calibri" w:cs="Calibri"/>
        </w:rPr>
        <w:t> </w:t>
      </w:r>
      <w:r w:rsidRPr="006B522D">
        <w:rPr>
          <w:rFonts w:ascii="Marianne" w:hAnsi="Marianne" w:cs="Arial"/>
        </w:rPr>
        <w:t xml:space="preserve">: </w:t>
      </w:r>
    </w:p>
    <w:p w14:paraId="2FE7DE3D" w14:textId="77777777" w:rsidR="009B1CD0" w:rsidRPr="006B522D" w:rsidRDefault="004124DF" w:rsidP="009B45B9">
      <w:pPr>
        <w:pStyle w:val="En-tte"/>
        <w:tabs>
          <w:tab w:val="clear" w:pos="4536"/>
          <w:tab w:val="clear" w:pos="9072"/>
          <w:tab w:val="left" w:pos="851"/>
        </w:tabs>
        <w:jc w:val="both"/>
        <w:rPr>
          <w:rFonts w:ascii="Marianne" w:hAnsi="Marianne" w:cs="Arial"/>
        </w:rPr>
      </w:pPr>
      <w:r w:rsidRPr="006B522D">
        <w:rPr>
          <w:rFonts w:ascii="Marianne" w:hAnsi="Marianne" w:cs="Arial"/>
        </w:rPr>
        <w:t>Dénomination sociale</w:t>
      </w:r>
      <w:r w:rsidRPr="006B522D">
        <w:rPr>
          <w:rFonts w:ascii="Calibri" w:hAnsi="Calibri" w:cs="Calibri"/>
        </w:rPr>
        <w:t> </w:t>
      </w:r>
      <w:r w:rsidRPr="006B522D">
        <w:rPr>
          <w:rFonts w:ascii="Marianne" w:hAnsi="Marianne" w:cs="Arial"/>
        </w:rPr>
        <w:t xml:space="preserve">: </w:t>
      </w:r>
    </w:p>
    <w:p w14:paraId="6D459A1B" w14:textId="77777777" w:rsidR="009B1CD0" w:rsidRPr="00243645" w:rsidRDefault="004124DF" w:rsidP="00980FBC">
      <w:pPr>
        <w:tabs>
          <w:tab w:val="left" w:pos="851"/>
        </w:tabs>
        <w:rPr>
          <w:rFonts w:ascii="Marianne" w:hAnsi="Marianne" w:cs="Arial"/>
          <w:b/>
        </w:rPr>
      </w:pPr>
      <w:r w:rsidRPr="00243645">
        <w:rPr>
          <w:rFonts w:ascii="Marianne" w:hAnsi="Marianne" w:cs="Arial"/>
        </w:rPr>
        <w:t>Adresse postale</w:t>
      </w:r>
      <w:r w:rsidRPr="00243645">
        <w:rPr>
          <w:rFonts w:ascii="Calibri" w:hAnsi="Calibri" w:cs="Calibri"/>
        </w:rPr>
        <w:t> </w:t>
      </w:r>
      <w:r w:rsidRPr="00243645">
        <w:rPr>
          <w:rFonts w:ascii="Marianne" w:hAnsi="Marianne" w:cs="Arial"/>
        </w:rPr>
        <w:t>:</w:t>
      </w:r>
    </w:p>
    <w:p w14:paraId="2235F6BF" w14:textId="77777777" w:rsidR="004124DF" w:rsidRPr="00243645" w:rsidRDefault="004124DF" w:rsidP="00980FBC">
      <w:pPr>
        <w:tabs>
          <w:tab w:val="left" w:pos="851"/>
        </w:tabs>
        <w:rPr>
          <w:rFonts w:ascii="Marianne" w:hAnsi="Marianne" w:cs="Arial"/>
          <w:b/>
        </w:rPr>
      </w:pPr>
      <w:r w:rsidRPr="00243645">
        <w:rPr>
          <w:rFonts w:ascii="Marianne" w:hAnsi="Marianne" w:cs="Arial"/>
        </w:rPr>
        <w:t>Courriel</w:t>
      </w:r>
      <w:r w:rsidRPr="00243645">
        <w:rPr>
          <w:rFonts w:ascii="Calibri" w:hAnsi="Calibri" w:cs="Calibri"/>
        </w:rPr>
        <w:t> </w:t>
      </w:r>
      <w:r w:rsidRPr="00243645">
        <w:rPr>
          <w:rFonts w:ascii="Marianne" w:hAnsi="Marianne" w:cs="Arial"/>
        </w:rPr>
        <w:t xml:space="preserve">: </w:t>
      </w:r>
      <w:r w:rsidR="008123BA" w:rsidRPr="00243645">
        <w:rPr>
          <w:rFonts w:ascii="Marianne" w:hAnsi="Marianne" w:cs="Arial"/>
        </w:rPr>
        <w:t xml:space="preserve">                          </w:t>
      </w:r>
      <w:r w:rsidR="000E3218">
        <w:rPr>
          <w:rFonts w:ascii="Marianne" w:hAnsi="Marianne" w:cs="Arial"/>
        </w:rPr>
        <w:t xml:space="preserve">- </w:t>
      </w:r>
      <w:r w:rsidR="008123BA" w:rsidRPr="00243645">
        <w:rPr>
          <w:rFonts w:ascii="Marianne" w:hAnsi="Marianne" w:cs="Arial"/>
        </w:rPr>
        <w:t xml:space="preserve">                          </w:t>
      </w:r>
      <w:r w:rsidRPr="00243645">
        <w:rPr>
          <w:rFonts w:ascii="Marianne" w:hAnsi="Marianne" w:cs="Arial"/>
        </w:rPr>
        <w:t>Téléphone</w:t>
      </w:r>
      <w:r w:rsidRPr="00243645">
        <w:rPr>
          <w:rFonts w:ascii="Calibri" w:hAnsi="Calibri" w:cs="Calibri"/>
        </w:rPr>
        <w:t> </w:t>
      </w:r>
      <w:r w:rsidRPr="00243645">
        <w:rPr>
          <w:rFonts w:ascii="Marianne" w:hAnsi="Marianne" w:cs="Arial"/>
        </w:rPr>
        <w:t>:</w:t>
      </w:r>
    </w:p>
    <w:p w14:paraId="0B47B776" w14:textId="77777777" w:rsidR="00B33FCE" w:rsidRPr="00243645" w:rsidRDefault="00B33FCE" w:rsidP="000E3218">
      <w:pPr>
        <w:tabs>
          <w:tab w:val="left" w:pos="851"/>
        </w:tabs>
        <w:jc w:val="center"/>
        <w:rPr>
          <w:rFonts w:ascii="Marianne" w:hAnsi="Marianne" w:cs="Arial"/>
        </w:rPr>
      </w:pPr>
    </w:p>
    <w:p w14:paraId="5955D493" w14:textId="77777777" w:rsidR="009B1CD0" w:rsidRPr="000D7457" w:rsidRDefault="004124DF" w:rsidP="00980FBC">
      <w:pPr>
        <w:tabs>
          <w:tab w:val="left" w:pos="851"/>
        </w:tabs>
        <w:rPr>
          <w:rFonts w:ascii="Marianne" w:hAnsi="Marianne" w:cs="Arial"/>
        </w:rPr>
      </w:pPr>
      <w:r w:rsidRPr="000D7457">
        <w:rPr>
          <w:rFonts w:ascii="Marianne" w:hAnsi="Marianne" w:cs="Arial"/>
        </w:rPr>
        <w:t>SIRET</w:t>
      </w:r>
      <w:r w:rsidRPr="000D7457">
        <w:rPr>
          <w:rFonts w:ascii="Calibri" w:hAnsi="Calibri" w:cs="Calibri"/>
        </w:rPr>
        <w:t> </w:t>
      </w:r>
      <w:r w:rsidRPr="000D7457">
        <w:rPr>
          <w:rFonts w:ascii="Marianne" w:hAnsi="Marianne" w:cs="Arial"/>
        </w:rPr>
        <w:t>:</w:t>
      </w:r>
    </w:p>
    <w:p w14:paraId="4CC8F9C5" w14:textId="77777777" w:rsidR="009B1CD0" w:rsidRPr="000D7457" w:rsidRDefault="009B1CD0" w:rsidP="009B45B9">
      <w:pPr>
        <w:tabs>
          <w:tab w:val="left" w:pos="851"/>
        </w:tabs>
        <w:jc w:val="both"/>
        <w:rPr>
          <w:rFonts w:ascii="Marianne" w:hAnsi="Marianne" w:cs="Arial"/>
        </w:rPr>
      </w:pPr>
    </w:p>
    <w:p w14:paraId="5522E9C2" w14:textId="77777777" w:rsidR="009B1CD0" w:rsidRPr="00243645" w:rsidRDefault="009B1CD0" w:rsidP="009B45B9">
      <w:pPr>
        <w:pStyle w:val="fcase1ertab"/>
        <w:tabs>
          <w:tab w:val="left" w:pos="851"/>
        </w:tabs>
        <w:ind w:left="0" w:firstLine="0"/>
        <w:rPr>
          <w:rFonts w:ascii="Marianne" w:hAnsi="Marianne" w:cs="Arial"/>
        </w:rPr>
      </w:pPr>
      <w:r w:rsidRPr="00243645">
        <w:rPr>
          <w:rFonts w:ascii="Marianne" w:hAnsi="Marianne" w:cs="Arial"/>
        </w:rPr>
        <w:t xml:space="preserve">à </w:t>
      </w:r>
      <w:r w:rsidR="006B522D">
        <w:rPr>
          <w:rFonts w:ascii="Marianne" w:hAnsi="Marianne" w:cs="Arial"/>
        </w:rPr>
        <w:t xml:space="preserve">réaliser </w:t>
      </w:r>
      <w:r w:rsidR="000E3218">
        <w:rPr>
          <w:rFonts w:ascii="Marianne" w:hAnsi="Marianne" w:cs="Arial"/>
        </w:rPr>
        <w:t xml:space="preserve">les </w:t>
      </w:r>
      <w:r w:rsidR="00495079">
        <w:rPr>
          <w:rFonts w:ascii="Marianne" w:hAnsi="Marianne" w:cs="Arial"/>
        </w:rPr>
        <w:t xml:space="preserve">prestations </w:t>
      </w:r>
      <w:r w:rsidR="000E3218">
        <w:rPr>
          <w:rFonts w:ascii="Marianne" w:hAnsi="Marianne" w:cs="Arial"/>
        </w:rPr>
        <w:t>demandées</w:t>
      </w:r>
      <w:r w:rsidR="007B1B82">
        <w:rPr>
          <w:rFonts w:ascii="Marianne" w:hAnsi="Marianne" w:cs="Arial"/>
        </w:rPr>
        <w:t xml:space="preserve"> au titre du lot </w:t>
      </w:r>
      <w:r w:rsidR="00BC2719">
        <w:rPr>
          <w:rFonts w:ascii="Marianne" w:hAnsi="Marianne" w:cs="Arial"/>
        </w:rPr>
        <w:t>n° ……………..</w:t>
      </w:r>
      <w:r w:rsidR="00153F7A">
        <w:rPr>
          <w:rFonts w:ascii="Calibri" w:hAnsi="Calibri" w:cs="Calibri"/>
        </w:rPr>
        <w:t> </w:t>
      </w:r>
      <w:r w:rsidR="00153F7A">
        <w:rPr>
          <w:rFonts w:ascii="Marianne" w:hAnsi="Marianne" w:cs="Arial"/>
        </w:rPr>
        <w:t xml:space="preserve">: </w:t>
      </w:r>
    </w:p>
    <w:p w14:paraId="376EA699" w14:textId="77777777" w:rsidR="002C2CA3" w:rsidRPr="00243645" w:rsidRDefault="00AA11DF" w:rsidP="00AA11DF">
      <w:pPr>
        <w:pStyle w:val="fcase1ertab"/>
        <w:tabs>
          <w:tab w:val="clear" w:pos="426"/>
          <w:tab w:val="left" w:pos="851"/>
        </w:tabs>
        <w:spacing w:before="120"/>
        <w:ind w:left="0" w:firstLine="851"/>
        <w:rPr>
          <w:rFonts w:ascii="Marianne" w:hAnsi="Marianne" w:cs="Arial"/>
        </w:rPr>
      </w:pPr>
      <w:r w:rsidRPr="00243645">
        <w:rPr>
          <w:rFonts w:ascii="Marianne" w:hAnsi="Marianne"/>
        </w:rPr>
        <w:fldChar w:fldCharType="begin">
          <w:ffData>
            <w:name w:val=""/>
            <w:enabled/>
            <w:calcOnExit w:val="0"/>
            <w:checkBox>
              <w:size w:val="20"/>
              <w:default w:val="1"/>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cs="Arial"/>
        </w:rPr>
        <w:t xml:space="preserve"> aux prix </w:t>
      </w:r>
      <w:r w:rsidR="007B1B82">
        <w:rPr>
          <w:rFonts w:ascii="Marianne" w:hAnsi="Marianne" w:cs="Arial"/>
        </w:rPr>
        <w:t xml:space="preserve">et délais </w:t>
      </w:r>
      <w:r w:rsidRPr="00243645">
        <w:rPr>
          <w:rFonts w:ascii="Marianne" w:hAnsi="Marianne" w:cs="Arial"/>
        </w:rPr>
        <w:t>indiqués dans l’annexe financière à l’acte d’engagement, jointe au présent document.</w:t>
      </w:r>
    </w:p>
    <w:p w14:paraId="2AF9FD5F" w14:textId="77777777" w:rsidR="00BD16A7" w:rsidRPr="00243645" w:rsidRDefault="00BD16A7" w:rsidP="00AA11DF">
      <w:pPr>
        <w:pStyle w:val="fcase1ertab"/>
        <w:tabs>
          <w:tab w:val="clear" w:pos="426"/>
          <w:tab w:val="left" w:pos="851"/>
        </w:tabs>
        <w:spacing w:before="120"/>
        <w:ind w:left="0" w:firstLine="851"/>
        <w:rPr>
          <w:rFonts w:ascii="Marianne" w:hAnsi="Marianne"/>
        </w:rPr>
      </w:pPr>
    </w:p>
    <w:p w14:paraId="5379EB6B" w14:textId="77777777" w:rsidR="009B1CD0" w:rsidRPr="00650EC1" w:rsidRDefault="009B1CD0" w:rsidP="009B45B9">
      <w:pPr>
        <w:tabs>
          <w:tab w:val="left" w:pos="851"/>
          <w:tab w:val="left" w:pos="6237"/>
        </w:tabs>
        <w:rPr>
          <w:rFonts w:ascii="Marianne" w:hAnsi="Marianne" w:cs="Arial"/>
          <w:b/>
          <w:iCs/>
          <w:sz w:val="22"/>
          <w:szCs w:val="22"/>
        </w:rPr>
      </w:pPr>
      <w:r w:rsidRPr="00650EC1">
        <w:rPr>
          <w:rFonts w:ascii="Marianne" w:hAnsi="Marianne" w:cs="Arial"/>
          <w:b/>
          <w:sz w:val="22"/>
          <w:szCs w:val="22"/>
        </w:rPr>
        <w:t xml:space="preserve">B2 </w:t>
      </w:r>
      <w:r w:rsidR="0021797C" w:rsidRPr="00650EC1">
        <w:rPr>
          <w:rFonts w:ascii="Marianne" w:hAnsi="Marianne" w:cs="Arial"/>
          <w:b/>
          <w:sz w:val="22"/>
          <w:szCs w:val="22"/>
        </w:rPr>
        <w:t>–</w:t>
      </w:r>
      <w:r w:rsidRPr="00650EC1">
        <w:rPr>
          <w:rFonts w:ascii="Marianne" w:hAnsi="Marianne" w:cs="Arial"/>
          <w:b/>
          <w:sz w:val="22"/>
          <w:szCs w:val="22"/>
        </w:rPr>
        <w:t xml:space="preserve"> </w:t>
      </w:r>
      <w:r w:rsidR="0021797C" w:rsidRPr="00650EC1">
        <w:rPr>
          <w:rFonts w:ascii="Marianne" w:hAnsi="Marianne" w:cs="Arial"/>
          <w:b/>
          <w:sz w:val="22"/>
          <w:szCs w:val="22"/>
        </w:rPr>
        <w:t>Nature du groupement et</w:t>
      </w:r>
      <w:r w:rsidR="00036500" w:rsidRPr="00650EC1">
        <w:rPr>
          <w:rFonts w:ascii="Marianne" w:hAnsi="Marianne" w:cs="Arial"/>
          <w:b/>
          <w:sz w:val="22"/>
          <w:szCs w:val="22"/>
        </w:rPr>
        <w:t>,</w:t>
      </w:r>
      <w:r w:rsidR="0021797C" w:rsidRPr="00650EC1">
        <w:rPr>
          <w:rFonts w:ascii="Marianne" w:hAnsi="Marianne" w:cs="Arial"/>
          <w:b/>
          <w:sz w:val="22"/>
          <w:szCs w:val="22"/>
        </w:rPr>
        <w:t xml:space="preserve"> </w:t>
      </w:r>
      <w:r w:rsidR="00036500" w:rsidRPr="00650EC1">
        <w:rPr>
          <w:rFonts w:ascii="Marianne" w:hAnsi="Marianne" w:cs="Arial"/>
          <w:b/>
          <w:sz w:val="22"/>
          <w:szCs w:val="22"/>
        </w:rPr>
        <w:t>en cas de groupement conjoint,</w:t>
      </w:r>
      <w:r w:rsidR="00036500" w:rsidRPr="00650EC1" w:rsidDel="0021797C">
        <w:rPr>
          <w:rFonts w:ascii="Marianne" w:hAnsi="Marianne" w:cs="Arial"/>
          <w:b/>
          <w:sz w:val="22"/>
          <w:szCs w:val="22"/>
        </w:rPr>
        <w:t xml:space="preserve"> </w:t>
      </w:r>
      <w:r w:rsidR="0021797C" w:rsidRPr="00650EC1">
        <w:rPr>
          <w:rFonts w:ascii="Marianne" w:hAnsi="Marianne" w:cs="Arial"/>
          <w:b/>
          <w:sz w:val="22"/>
          <w:szCs w:val="22"/>
        </w:rPr>
        <w:t>r</w:t>
      </w:r>
      <w:r w:rsidRPr="00650EC1">
        <w:rPr>
          <w:rFonts w:ascii="Marianne" w:hAnsi="Marianne" w:cs="Arial"/>
          <w:b/>
          <w:sz w:val="22"/>
          <w:szCs w:val="22"/>
        </w:rPr>
        <w:t>épartition des prestations</w:t>
      </w:r>
    </w:p>
    <w:p w14:paraId="074953C6" w14:textId="77777777" w:rsidR="00354C04" w:rsidRPr="002B2861" w:rsidRDefault="00354C04" w:rsidP="009B45B9">
      <w:pPr>
        <w:pStyle w:val="fcase1ertab"/>
        <w:tabs>
          <w:tab w:val="left" w:pos="851"/>
        </w:tabs>
        <w:rPr>
          <w:rFonts w:ascii="Marianne" w:hAnsi="Marianne" w:cs="Arial"/>
          <w:color w:val="2E74B5" w:themeColor="accent1" w:themeShade="BF"/>
        </w:rPr>
      </w:pPr>
      <w:r w:rsidRPr="002B2861">
        <w:rPr>
          <w:rFonts w:ascii="Marianne" w:hAnsi="Marianne" w:cs="Arial"/>
          <w:i/>
          <w:iCs/>
          <w:color w:val="2E74B5" w:themeColor="accent1" w:themeShade="BF"/>
          <w:sz w:val="18"/>
          <w:szCs w:val="18"/>
        </w:rPr>
        <w:t>(</w:t>
      </w:r>
      <w:r w:rsidR="00840934" w:rsidRPr="002B2861">
        <w:rPr>
          <w:rFonts w:ascii="Marianne" w:hAnsi="Marianne" w:cs="Arial"/>
          <w:i/>
          <w:iCs/>
          <w:color w:val="2E74B5" w:themeColor="accent1" w:themeShade="BF"/>
          <w:sz w:val="18"/>
          <w:szCs w:val="18"/>
        </w:rPr>
        <w:t>En</w:t>
      </w:r>
      <w:r w:rsidRPr="002B2861">
        <w:rPr>
          <w:rFonts w:ascii="Marianne" w:hAnsi="Marianne" w:cs="Arial"/>
          <w:i/>
          <w:iCs/>
          <w:color w:val="2E74B5" w:themeColor="accent1" w:themeShade="BF"/>
          <w:sz w:val="18"/>
          <w:szCs w:val="18"/>
        </w:rPr>
        <w:t xml:space="preserve"> cas de groupement d’opérateurs économiques)</w:t>
      </w:r>
    </w:p>
    <w:p w14:paraId="231F75A0" w14:textId="77777777" w:rsidR="00036500" w:rsidRPr="00243645" w:rsidRDefault="00036500" w:rsidP="009B45B9">
      <w:pPr>
        <w:tabs>
          <w:tab w:val="left" w:pos="851"/>
          <w:tab w:val="left" w:pos="6237"/>
        </w:tabs>
        <w:rPr>
          <w:rFonts w:ascii="Marianne" w:hAnsi="Marianne" w:cs="Arial"/>
          <w:i/>
          <w:iCs/>
          <w:sz w:val="18"/>
          <w:szCs w:val="18"/>
        </w:rPr>
      </w:pPr>
    </w:p>
    <w:p w14:paraId="08F0326D" w14:textId="77777777" w:rsidR="0021797C" w:rsidRPr="00243645" w:rsidRDefault="0021797C" w:rsidP="009B45B9">
      <w:pPr>
        <w:pStyle w:val="fcase1ertab"/>
        <w:tabs>
          <w:tab w:val="left" w:pos="851"/>
        </w:tabs>
        <w:ind w:left="0" w:firstLine="0"/>
        <w:rPr>
          <w:rFonts w:ascii="Marianne" w:hAnsi="Marianne" w:cs="Arial"/>
        </w:rPr>
      </w:pPr>
      <w:r w:rsidRPr="00243645">
        <w:rPr>
          <w:rFonts w:ascii="Marianne" w:hAnsi="Marianne" w:cs="Arial"/>
        </w:rPr>
        <w:t xml:space="preserve">Pour l’exécution du marché </w:t>
      </w:r>
      <w:r w:rsidR="00D90A00" w:rsidRPr="00243645">
        <w:rPr>
          <w:rFonts w:ascii="Marianne" w:hAnsi="Marianne" w:cs="Arial"/>
        </w:rPr>
        <w:t>public</w:t>
      </w:r>
      <w:r w:rsidRPr="00243645">
        <w:rPr>
          <w:rFonts w:ascii="Marianne" w:hAnsi="Marianne" w:cs="Arial"/>
        </w:rPr>
        <w:t xml:space="preserve">, le groupement </w:t>
      </w:r>
      <w:r w:rsidR="00036500" w:rsidRPr="00243645">
        <w:rPr>
          <w:rFonts w:ascii="Marianne" w:hAnsi="Marianne" w:cs="Arial"/>
        </w:rPr>
        <w:t>d’opérateurs économiques est</w:t>
      </w:r>
      <w:r w:rsidRPr="00243645">
        <w:rPr>
          <w:rFonts w:ascii="Calibri" w:hAnsi="Calibri" w:cs="Calibri"/>
        </w:rPr>
        <w:t> </w:t>
      </w:r>
      <w:r w:rsidRPr="00243645">
        <w:rPr>
          <w:rFonts w:ascii="Marianne" w:hAnsi="Marianne" w:cs="Arial"/>
        </w:rPr>
        <w:t>:</w:t>
      </w:r>
    </w:p>
    <w:p w14:paraId="01CB3507" w14:textId="77777777" w:rsidR="00036500" w:rsidRPr="002B2861" w:rsidRDefault="00036500" w:rsidP="009B45B9">
      <w:pPr>
        <w:pStyle w:val="fcase1ertab"/>
        <w:tabs>
          <w:tab w:val="left" w:pos="851"/>
        </w:tabs>
        <w:rPr>
          <w:rFonts w:ascii="Marianne" w:hAnsi="Marianne" w:cs="Arial"/>
          <w:color w:val="2E74B5" w:themeColor="accent1" w:themeShade="BF"/>
        </w:rPr>
      </w:pPr>
      <w:r w:rsidRPr="002B2861">
        <w:rPr>
          <w:rFonts w:ascii="Marianne" w:hAnsi="Marianne" w:cs="Arial"/>
          <w:i/>
          <w:iCs/>
          <w:color w:val="2E74B5" w:themeColor="accent1" w:themeShade="BF"/>
          <w:sz w:val="18"/>
          <w:szCs w:val="18"/>
        </w:rPr>
        <w:t>(Cocher la case correspondante)</w:t>
      </w:r>
    </w:p>
    <w:p w14:paraId="6BBDEE36" w14:textId="77777777" w:rsidR="00354C04" w:rsidRPr="00243645" w:rsidRDefault="00354C04" w:rsidP="009B45B9">
      <w:pPr>
        <w:pStyle w:val="fcase1ertab"/>
        <w:tabs>
          <w:tab w:val="clear" w:pos="426"/>
          <w:tab w:val="left" w:pos="851"/>
        </w:tabs>
        <w:spacing w:before="120"/>
        <w:ind w:left="0" w:firstLine="851"/>
        <w:rPr>
          <w:rFonts w:ascii="Marianne" w:hAnsi="Marianne" w:cs="Arial"/>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cs="Arial"/>
          <w:i/>
          <w:iCs/>
        </w:rPr>
        <w:t xml:space="preserve"> </w:t>
      </w:r>
      <w:r w:rsidRPr="00243645">
        <w:rPr>
          <w:rFonts w:ascii="Marianne" w:hAnsi="Marianne" w:cs="Arial"/>
        </w:rPr>
        <w:t>conjoint</w:t>
      </w:r>
      <w:r w:rsidRPr="00243645">
        <w:rPr>
          <w:rFonts w:ascii="Marianne" w:hAnsi="Marianne" w:cs="Arial"/>
        </w:rPr>
        <w:tab/>
      </w:r>
      <w:r w:rsidRPr="00243645">
        <w:rPr>
          <w:rFonts w:ascii="Marianne" w:hAnsi="Marianne" w:cs="Arial"/>
        </w:rPr>
        <w:tab/>
        <w:t>OU</w:t>
      </w:r>
      <w:r w:rsidRPr="00243645">
        <w:rPr>
          <w:rFonts w:ascii="Marianne" w:hAnsi="Marianne" w:cs="Arial"/>
        </w:rPr>
        <w:tab/>
      </w:r>
      <w:r w:rsidRPr="00243645">
        <w:rPr>
          <w:rFonts w:ascii="Marianne" w:hAnsi="Marianne" w:cs="Arial"/>
        </w:rPr>
        <w:tab/>
      </w: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cs="Arial"/>
          <w:iCs/>
        </w:rPr>
        <w:t xml:space="preserve"> </w:t>
      </w:r>
      <w:r w:rsidRPr="00243645">
        <w:rPr>
          <w:rFonts w:ascii="Marianne" w:hAnsi="Marianne" w:cs="Arial"/>
        </w:rPr>
        <w:t>solidaire</w:t>
      </w:r>
    </w:p>
    <w:p w14:paraId="70686EF3" w14:textId="77777777" w:rsidR="009B1CD0" w:rsidRPr="00243645" w:rsidRDefault="009B1CD0" w:rsidP="006C4338">
      <w:pPr>
        <w:tabs>
          <w:tab w:val="left" w:pos="851"/>
        </w:tabs>
        <w:spacing w:before="120"/>
        <w:jc w:val="both"/>
        <w:rPr>
          <w:rFonts w:ascii="Marianne" w:hAnsi="Marianne" w:cs="Arial"/>
          <w:b/>
          <w:bCs/>
        </w:rPr>
      </w:pPr>
      <w:r w:rsidRPr="00243645">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243645" w14:paraId="4CEACB57"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1754F3E" w14:textId="77777777" w:rsidR="009B1CD0" w:rsidRPr="00243645" w:rsidRDefault="009B1CD0" w:rsidP="006F3DF9">
            <w:pPr>
              <w:tabs>
                <w:tab w:val="left" w:pos="851"/>
              </w:tabs>
              <w:jc w:val="center"/>
              <w:rPr>
                <w:rFonts w:ascii="Marianne" w:hAnsi="Marianne" w:cs="Arial"/>
                <w:b/>
              </w:rPr>
            </w:pPr>
            <w:r w:rsidRPr="00243645">
              <w:rPr>
                <w:rFonts w:ascii="Marianne" w:hAnsi="Marianne" w:cs="Arial"/>
                <w:b/>
              </w:rPr>
              <w:t xml:space="preserve">Désignation des membres </w:t>
            </w:r>
          </w:p>
          <w:p w14:paraId="3C6DFE2D" w14:textId="77777777" w:rsidR="009B1CD0" w:rsidRPr="00243645" w:rsidRDefault="009B1CD0" w:rsidP="005846FB">
            <w:pPr>
              <w:tabs>
                <w:tab w:val="left" w:pos="851"/>
              </w:tabs>
              <w:jc w:val="center"/>
              <w:rPr>
                <w:rFonts w:ascii="Marianne" w:hAnsi="Marianne"/>
                <w:b/>
              </w:rPr>
            </w:pPr>
            <w:r w:rsidRPr="00243645">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BCD98A" w14:textId="77777777" w:rsidR="009B1CD0" w:rsidRPr="00243645" w:rsidRDefault="009B1CD0" w:rsidP="005846FB">
            <w:pPr>
              <w:pStyle w:val="Titre5"/>
              <w:tabs>
                <w:tab w:val="left" w:pos="851"/>
              </w:tabs>
              <w:ind w:left="0" w:hanging="1008"/>
              <w:jc w:val="center"/>
              <w:rPr>
                <w:rFonts w:ascii="Marianne" w:hAnsi="Marianne"/>
                <w:b/>
                <w:i w:val="0"/>
                <w:sz w:val="20"/>
              </w:rPr>
            </w:pPr>
            <w:r w:rsidRPr="00243645">
              <w:rPr>
                <w:rFonts w:ascii="Marianne" w:hAnsi="Marianne"/>
                <w:b/>
                <w:i w:val="0"/>
                <w:sz w:val="20"/>
              </w:rPr>
              <w:t>Prestations exécutées par les membres</w:t>
            </w:r>
          </w:p>
          <w:p w14:paraId="01F27122" w14:textId="77777777" w:rsidR="009B1CD0" w:rsidRPr="00243645" w:rsidRDefault="009B1CD0" w:rsidP="005846FB">
            <w:pPr>
              <w:pStyle w:val="Titre5"/>
              <w:tabs>
                <w:tab w:val="left" w:pos="851"/>
              </w:tabs>
              <w:ind w:left="0" w:hanging="1008"/>
              <w:jc w:val="center"/>
              <w:rPr>
                <w:rFonts w:ascii="Marianne" w:hAnsi="Marianne"/>
                <w:b/>
              </w:rPr>
            </w:pPr>
            <w:r w:rsidRPr="00243645">
              <w:rPr>
                <w:rFonts w:ascii="Marianne" w:hAnsi="Marianne"/>
                <w:b/>
                <w:i w:val="0"/>
                <w:sz w:val="20"/>
              </w:rPr>
              <w:t>du groupement conjoint</w:t>
            </w:r>
          </w:p>
        </w:tc>
      </w:tr>
      <w:tr w:rsidR="009B1CD0" w:rsidRPr="00243645" w14:paraId="4ABA643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687A5F7" w14:textId="77777777" w:rsidR="009B1CD0" w:rsidRPr="00243645"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CF6F202" w14:textId="77777777" w:rsidR="009B1CD0" w:rsidRPr="00243645" w:rsidRDefault="009B1CD0" w:rsidP="009B45B9">
            <w:pPr>
              <w:tabs>
                <w:tab w:val="left" w:pos="851"/>
              </w:tabs>
              <w:jc w:val="center"/>
              <w:rPr>
                <w:rFonts w:ascii="Marianne" w:hAnsi="Marianne" w:cs="Arial"/>
                <w:b/>
              </w:rPr>
            </w:pPr>
            <w:r w:rsidRPr="00243645">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AF2B8B" w14:textId="77777777" w:rsidR="009B1CD0" w:rsidRPr="00243645" w:rsidRDefault="009B1CD0" w:rsidP="009B45B9">
            <w:pPr>
              <w:tabs>
                <w:tab w:val="left" w:pos="851"/>
              </w:tabs>
              <w:jc w:val="center"/>
              <w:rPr>
                <w:rFonts w:ascii="Marianne" w:hAnsi="Marianne" w:cs="Arial"/>
                <w:b/>
              </w:rPr>
            </w:pPr>
            <w:r w:rsidRPr="00243645">
              <w:rPr>
                <w:rFonts w:ascii="Marianne" w:hAnsi="Marianne" w:cs="Arial"/>
                <w:b/>
              </w:rPr>
              <w:t xml:space="preserve">Montant HT </w:t>
            </w:r>
          </w:p>
          <w:p w14:paraId="63262DDD" w14:textId="77777777" w:rsidR="009B1CD0" w:rsidRPr="00243645" w:rsidRDefault="009B1CD0" w:rsidP="009B45B9">
            <w:pPr>
              <w:tabs>
                <w:tab w:val="left" w:pos="851"/>
              </w:tabs>
              <w:jc w:val="center"/>
              <w:rPr>
                <w:rFonts w:ascii="Marianne" w:hAnsi="Marianne" w:cs="Arial"/>
              </w:rPr>
            </w:pPr>
            <w:r w:rsidRPr="00243645">
              <w:rPr>
                <w:rFonts w:ascii="Marianne" w:hAnsi="Marianne" w:cs="Arial"/>
                <w:b/>
              </w:rPr>
              <w:t>de la prestation</w:t>
            </w:r>
          </w:p>
        </w:tc>
      </w:tr>
      <w:tr w:rsidR="009B1CD0" w:rsidRPr="00243645" w14:paraId="674AF0EA" w14:textId="77777777" w:rsidTr="00DE4D57">
        <w:trPr>
          <w:trHeight w:val="803"/>
        </w:trPr>
        <w:tc>
          <w:tcPr>
            <w:tcW w:w="4503" w:type="dxa"/>
            <w:tcBorders>
              <w:top w:val="single" w:sz="4" w:space="0" w:color="000000"/>
              <w:left w:val="single" w:sz="4" w:space="0" w:color="000000"/>
            </w:tcBorders>
            <w:shd w:val="clear" w:color="auto" w:fill="CCFFFF"/>
          </w:tcPr>
          <w:p w14:paraId="6BA40951" w14:textId="77777777" w:rsidR="009B1CD0" w:rsidRPr="00243645"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0F06591F" w14:textId="77777777" w:rsidR="009B1CD0" w:rsidRPr="00243645"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0195B4EF" w14:textId="77777777" w:rsidR="009B1CD0" w:rsidRPr="00243645" w:rsidRDefault="009B1CD0" w:rsidP="006F3DF9">
            <w:pPr>
              <w:tabs>
                <w:tab w:val="left" w:pos="851"/>
              </w:tabs>
              <w:snapToGrid w:val="0"/>
              <w:jc w:val="both"/>
              <w:rPr>
                <w:rFonts w:ascii="Marianne" w:hAnsi="Marianne" w:cs="Arial"/>
              </w:rPr>
            </w:pPr>
          </w:p>
        </w:tc>
      </w:tr>
      <w:tr w:rsidR="009B1CD0" w:rsidRPr="00243645" w14:paraId="6268F944" w14:textId="77777777" w:rsidTr="00DE4D57">
        <w:trPr>
          <w:trHeight w:val="726"/>
        </w:trPr>
        <w:tc>
          <w:tcPr>
            <w:tcW w:w="4503" w:type="dxa"/>
            <w:tcBorders>
              <w:left w:val="single" w:sz="4" w:space="0" w:color="000000"/>
            </w:tcBorders>
            <w:shd w:val="clear" w:color="auto" w:fill="auto"/>
          </w:tcPr>
          <w:p w14:paraId="410934C6" w14:textId="77777777" w:rsidR="009B1CD0" w:rsidRPr="00243645" w:rsidRDefault="009B1CD0"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193A6739" w14:textId="77777777" w:rsidR="009B1CD0" w:rsidRPr="00243645"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7096C0A2" w14:textId="77777777" w:rsidR="009B1CD0" w:rsidRPr="00243645" w:rsidRDefault="009B1CD0" w:rsidP="006F3DF9">
            <w:pPr>
              <w:tabs>
                <w:tab w:val="left" w:pos="851"/>
              </w:tabs>
              <w:snapToGrid w:val="0"/>
              <w:jc w:val="both"/>
              <w:rPr>
                <w:rFonts w:ascii="Marianne" w:hAnsi="Marianne" w:cs="Arial"/>
              </w:rPr>
            </w:pPr>
          </w:p>
        </w:tc>
      </w:tr>
      <w:tr w:rsidR="009B1CD0" w:rsidRPr="00243645" w14:paraId="3260F741" w14:textId="77777777" w:rsidTr="00DE4D57">
        <w:trPr>
          <w:trHeight w:val="836"/>
        </w:trPr>
        <w:tc>
          <w:tcPr>
            <w:tcW w:w="4503" w:type="dxa"/>
            <w:tcBorders>
              <w:left w:val="single" w:sz="4" w:space="0" w:color="000000"/>
              <w:bottom w:val="single" w:sz="4" w:space="0" w:color="000000"/>
            </w:tcBorders>
            <w:shd w:val="clear" w:color="auto" w:fill="CCFFFF"/>
          </w:tcPr>
          <w:p w14:paraId="702F8DA0" w14:textId="77777777" w:rsidR="009B1CD0" w:rsidRPr="00243645" w:rsidRDefault="009B1CD0" w:rsidP="006C4338">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14:paraId="6B5930DA" w14:textId="77777777" w:rsidR="009B1CD0" w:rsidRPr="00243645" w:rsidRDefault="009B1CD0" w:rsidP="006C4338">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14:paraId="57B4139B" w14:textId="77777777" w:rsidR="009B1CD0" w:rsidRPr="00243645" w:rsidRDefault="009B1CD0" w:rsidP="006F3DF9">
            <w:pPr>
              <w:tabs>
                <w:tab w:val="left" w:pos="851"/>
              </w:tabs>
              <w:snapToGrid w:val="0"/>
              <w:jc w:val="both"/>
              <w:rPr>
                <w:rFonts w:ascii="Marianne" w:hAnsi="Marianne" w:cs="Arial"/>
              </w:rPr>
            </w:pPr>
          </w:p>
        </w:tc>
      </w:tr>
    </w:tbl>
    <w:p w14:paraId="4CFA3933" w14:textId="77777777" w:rsidR="009B1CD0" w:rsidRPr="00243645" w:rsidRDefault="009B1CD0" w:rsidP="006C4338">
      <w:pPr>
        <w:tabs>
          <w:tab w:val="left" w:pos="851"/>
          <w:tab w:val="left" w:pos="6237"/>
        </w:tabs>
        <w:rPr>
          <w:rFonts w:ascii="Marianne" w:hAnsi="Marianne"/>
        </w:rPr>
      </w:pPr>
    </w:p>
    <w:p w14:paraId="36714965" w14:textId="77777777" w:rsidR="009B1CD0" w:rsidRPr="00243645" w:rsidRDefault="009B1CD0" w:rsidP="006F3DF9">
      <w:pPr>
        <w:pStyle w:val="fcase1ertab"/>
        <w:tabs>
          <w:tab w:val="left" w:pos="851"/>
        </w:tabs>
        <w:ind w:left="0" w:firstLine="0"/>
        <w:rPr>
          <w:rFonts w:ascii="Marianne" w:hAnsi="Marianne" w:cs="Arial"/>
          <w:i/>
          <w:sz w:val="18"/>
          <w:szCs w:val="18"/>
        </w:rPr>
      </w:pPr>
      <w:r w:rsidRPr="00243645">
        <w:rPr>
          <w:rFonts w:ascii="Marianne" w:hAnsi="Marianne" w:cs="Arial"/>
          <w:b/>
          <w:sz w:val="22"/>
          <w:szCs w:val="22"/>
        </w:rPr>
        <w:t>B3 - Compte (s) à créditer</w:t>
      </w:r>
    </w:p>
    <w:p w14:paraId="331988CD" w14:textId="77777777" w:rsidR="009B1CD0" w:rsidRPr="002B2861" w:rsidRDefault="009B1CD0" w:rsidP="005846FB">
      <w:pPr>
        <w:pStyle w:val="fcase1ertab"/>
        <w:tabs>
          <w:tab w:val="left" w:pos="851"/>
        </w:tabs>
        <w:spacing w:before="120"/>
        <w:ind w:left="0" w:firstLine="0"/>
        <w:rPr>
          <w:rFonts w:ascii="Marianne" w:hAnsi="Marianne" w:cs="Arial"/>
          <w:b/>
          <w:color w:val="2E74B5" w:themeColor="accent1" w:themeShade="BF"/>
        </w:rPr>
      </w:pPr>
      <w:r w:rsidRPr="002B2861">
        <w:rPr>
          <w:rFonts w:ascii="Marianne" w:hAnsi="Marianne" w:cs="Arial"/>
          <w:i/>
          <w:color w:val="2E74B5" w:themeColor="accent1" w:themeShade="BF"/>
          <w:sz w:val="18"/>
          <w:szCs w:val="18"/>
        </w:rPr>
        <w:t>(Joindre un ou des relevé(s) d’identité bancaire ou postal)</w:t>
      </w:r>
    </w:p>
    <w:p w14:paraId="75A1E388" w14:textId="77777777" w:rsidR="009B1CD0" w:rsidRPr="00243645" w:rsidRDefault="009B1CD0" w:rsidP="005846FB">
      <w:pPr>
        <w:pStyle w:val="fcasegauche"/>
        <w:tabs>
          <w:tab w:val="left" w:pos="426"/>
          <w:tab w:val="left" w:pos="851"/>
        </w:tabs>
        <w:spacing w:after="0"/>
        <w:ind w:left="0" w:firstLine="0"/>
        <w:jc w:val="left"/>
        <w:rPr>
          <w:rFonts w:ascii="Marianne" w:hAnsi="Marianne" w:cs="Arial"/>
          <w:b/>
        </w:rPr>
      </w:pPr>
    </w:p>
    <w:p w14:paraId="5EA2C80C" w14:textId="77777777" w:rsidR="009B1CD0" w:rsidRDefault="00590C0B" w:rsidP="005846FB">
      <w:pPr>
        <w:pStyle w:val="fcasegauche"/>
        <w:tabs>
          <w:tab w:val="left" w:pos="426"/>
          <w:tab w:val="left" w:pos="851"/>
        </w:tabs>
        <w:spacing w:after="0"/>
        <w:ind w:left="0" w:firstLine="0"/>
        <w:jc w:val="left"/>
        <w:rPr>
          <w:rFonts w:ascii="Marianne" w:hAnsi="Marianne" w:cs="Arial"/>
        </w:rPr>
      </w:pPr>
      <w:r>
        <w:rPr>
          <w:rFonts w:ascii="Wingdings" w:eastAsia="Wingdings" w:hAnsi="Wingdings" w:cs="Wingdings"/>
          <w:b/>
          <w:color w:val="66CCFF"/>
          <w:spacing w:val="-10"/>
        </w:rPr>
        <w:t></w:t>
      </w:r>
      <w:r w:rsidR="009B1CD0" w:rsidRPr="00243645">
        <w:rPr>
          <w:rFonts w:ascii="Marianne" w:eastAsia="Arial" w:hAnsi="Marianne" w:cs="Arial"/>
          <w:spacing w:val="-10"/>
        </w:rPr>
        <w:t xml:space="preserve">  </w:t>
      </w:r>
      <w:r w:rsidR="009B1CD0" w:rsidRPr="00243645">
        <w:rPr>
          <w:rFonts w:ascii="Marianne" w:hAnsi="Marianne" w:cs="Arial"/>
        </w:rPr>
        <w:t>Nom de l’établissement bancaire</w:t>
      </w:r>
      <w:r w:rsidR="009B1CD0" w:rsidRPr="00243645">
        <w:rPr>
          <w:rFonts w:ascii="Calibri" w:hAnsi="Calibri" w:cs="Calibri"/>
        </w:rPr>
        <w:t> </w:t>
      </w:r>
      <w:r w:rsidR="009B1CD0" w:rsidRPr="00243645">
        <w:rPr>
          <w:rFonts w:ascii="Marianne" w:hAnsi="Marianne" w:cs="Arial"/>
        </w:rPr>
        <w:t>:</w:t>
      </w:r>
      <w:r w:rsidR="00AA11DF" w:rsidRPr="00243645">
        <w:rPr>
          <w:rFonts w:ascii="Marianne" w:hAnsi="Marianne" w:cs="Arial"/>
        </w:rPr>
        <w:t xml:space="preserve"> </w:t>
      </w:r>
    </w:p>
    <w:p w14:paraId="25E16714" w14:textId="77777777" w:rsidR="00827CB3" w:rsidRPr="00243645" w:rsidRDefault="00827CB3" w:rsidP="005846FB">
      <w:pPr>
        <w:pStyle w:val="fcasegauche"/>
        <w:tabs>
          <w:tab w:val="left" w:pos="426"/>
          <w:tab w:val="left" w:pos="851"/>
        </w:tabs>
        <w:spacing w:after="0"/>
        <w:ind w:left="0" w:firstLine="0"/>
        <w:jc w:val="left"/>
        <w:rPr>
          <w:rFonts w:ascii="Marianne" w:hAnsi="Marianne" w:cs="Arial"/>
        </w:rPr>
      </w:pPr>
    </w:p>
    <w:p w14:paraId="533C2143" w14:textId="77777777" w:rsidR="009B1CD0" w:rsidRDefault="00590C0B" w:rsidP="00710FD6">
      <w:pPr>
        <w:pStyle w:val="fcasegauche"/>
        <w:tabs>
          <w:tab w:val="left" w:pos="426"/>
          <w:tab w:val="left" w:pos="851"/>
        </w:tabs>
        <w:spacing w:after="0"/>
        <w:ind w:left="0" w:firstLine="0"/>
        <w:jc w:val="left"/>
        <w:rPr>
          <w:rFonts w:ascii="Marianne" w:hAnsi="Marianne" w:cs="Arial"/>
        </w:rPr>
      </w:pPr>
      <w:r>
        <w:rPr>
          <w:rFonts w:ascii="Wingdings" w:eastAsia="Wingdings" w:hAnsi="Wingdings" w:cs="Wingdings"/>
          <w:b/>
          <w:color w:val="66CCFF"/>
          <w:spacing w:val="-10"/>
        </w:rPr>
        <w:t></w:t>
      </w:r>
      <w:r w:rsidR="009B1CD0" w:rsidRPr="00243645">
        <w:rPr>
          <w:rFonts w:ascii="Marianne" w:eastAsia="Arial" w:hAnsi="Marianne" w:cs="Arial"/>
          <w:spacing w:val="-10"/>
        </w:rPr>
        <w:t xml:space="preserve">  </w:t>
      </w:r>
      <w:r w:rsidR="009B1CD0" w:rsidRPr="00243645">
        <w:rPr>
          <w:rFonts w:ascii="Marianne" w:hAnsi="Marianne" w:cs="Arial"/>
        </w:rPr>
        <w:t>Numéro de compte</w:t>
      </w:r>
      <w:r w:rsidR="009B1CD0" w:rsidRPr="00243645">
        <w:rPr>
          <w:rFonts w:ascii="Calibri" w:hAnsi="Calibri" w:cs="Calibri"/>
        </w:rPr>
        <w:t> </w:t>
      </w:r>
      <w:r w:rsidR="009B1CD0" w:rsidRPr="00243645">
        <w:rPr>
          <w:rFonts w:ascii="Marianne" w:hAnsi="Marianne" w:cs="Arial"/>
        </w:rPr>
        <w:t>:</w:t>
      </w:r>
      <w:r w:rsidR="00AA11DF" w:rsidRPr="00243645">
        <w:rPr>
          <w:rFonts w:ascii="Marianne" w:hAnsi="Marianne" w:cs="Arial"/>
        </w:rPr>
        <w:t xml:space="preserve"> </w:t>
      </w:r>
    </w:p>
    <w:p w14:paraId="44D4ED9E" w14:textId="77777777" w:rsidR="00827CB3" w:rsidRPr="00243645" w:rsidRDefault="00827CB3" w:rsidP="00710FD6">
      <w:pPr>
        <w:pStyle w:val="fcasegauche"/>
        <w:tabs>
          <w:tab w:val="left" w:pos="426"/>
          <w:tab w:val="left" w:pos="851"/>
        </w:tabs>
        <w:spacing w:after="0"/>
        <w:ind w:left="0" w:firstLine="0"/>
        <w:jc w:val="left"/>
        <w:rPr>
          <w:rFonts w:ascii="Marianne" w:hAnsi="Marianne" w:cs="Arial"/>
          <w:b/>
        </w:rPr>
      </w:pPr>
    </w:p>
    <w:p w14:paraId="37AC9DEA" w14:textId="77777777" w:rsidR="009B1CD0" w:rsidRPr="00243645" w:rsidRDefault="009B1CD0" w:rsidP="0083205E">
      <w:pPr>
        <w:pStyle w:val="fcasegauche"/>
        <w:tabs>
          <w:tab w:val="left" w:pos="426"/>
          <w:tab w:val="left" w:pos="851"/>
        </w:tabs>
        <w:spacing w:after="0"/>
        <w:ind w:left="0" w:firstLine="0"/>
        <w:jc w:val="left"/>
        <w:rPr>
          <w:rFonts w:ascii="Marianne" w:hAnsi="Marianne" w:cs="Arial"/>
          <w:b/>
        </w:rPr>
      </w:pPr>
    </w:p>
    <w:p w14:paraId="7432F9D7" w14:textId="77777777" w:rsidR="00FF131A" w:rsidRPr="00B97F0D" w:rsidRDefault="009B1CD0" w:rsidP="00FF131A">
      <w:pPr>
        <w:pStyle w:val="fcasegauche"/>
        <w:tabs>
          <w:tab w:val="left" w:pos="426"/>
          <w:tab w:val="left" w:pos="851"/>
        </w:tabs>
        <w:spacing w:after="0"/>
        <w:ind w:left="0" w:firstLine="0"/>
        <w:jc w:val="left"/>
        <w:rPr>
          <w:rFonts w:ascii="Marianne" w:hAnsi="Marianne" w:cs="Arial"/>
          <w:b/>
        </w:rPr>
      </w:pPr>
      <w:r w:rsidRPr="00243645">
        <w:rPr>
          <w:rFonts w:ascii="Marianne" w:hAnsi="Marianne" w:cs="Arial"/>
          <w:b/>
          <w:sz w:val="22"/>
          <w:szCs w:val="22"/>
        </w:rPr>
        <w:t>B4 - Avance</w:t>
      </w:r>
      <w:r w:rsidRPr="00243645">
        <w:rPr>
          <w:rFonts w:ascii="Calibri" w:hAnsi="Calibri" w:cs="Calibri"/>
          <w:b/>
        </w:rPr>
        <w:t> </w:t>
      </w:r>
      <w:r w:rsidR="00FF131A" w:rsidRPr="00B97F0D">
        <w:rPr>
          <w:rFonts w:ascii="Marianne" w:hAnsi="Marianne" w:cs="Arial"/>
          <w:i/>
          <w:sz w:val="18"/>
          <w:szCs w:val="18"/>
        </w:rPr>
        <w:t>(</w:t>
      </w:r>
      <w:hyperlink r:id="rId10" w:history="1">
        <w:r w:rsidR="00FF131A" w:rsidRPr="00B97F0D">
          <w:rPr>
            <w:rStyle w:val="Lienhypertexte"/>
            <w:rFonts w:ascii="Marianne" w:hAnsi="Marianne" w:cs="Arial"/>
            <w:i/>
            <w:sz w:val="18"/>
            <w:szCs w:val="18"/>
          </w:rPr>
          <w:t>article</w:t>
        </w:r>
        <w:r w:rsidR="00FF131A" w:rsidRPr="00B97F0D">
          <w:rPr>
            <w:rStyle w:val="Lienhypertexte"/>
            <w:rFonts w:ascii="Calibri" w:hAnsi="Calibri" w:cs="Calibri"/>
            <w:i/>
            <w:sz w:val="18"/>
            <w:szCs w:val="18"/>
          </w:rPr>
          <w:t> </w:t>
        </w:r>
        <w:r w:rsidR="00FF131A">
          <w:rPr>
            <w:rStyle w:val="Lienhypertexte"/>
            <w:rFonts w:ascii="Marianne" w:hAnsi="Marianne" w:cs="Arial"/>
            <w:i/>
            <w:sz w:val="18"/>
            <w:szCs w:val="18"/>
          </w:rPr>
          <w:t>R</w:t>
        </w:r>
        <w:r w:rsidR="00FF131A" w:rsidRPr="00B97F0D">
          <w:rPr>
            <w:rStyle w:val="Lienhypertexte"/>
            <w:rFonts w:ascii="Marianne" w:hAnsi="Marianne" w:cs="Arial"/>
            <w:i/>
            <w:sz w:val="18"/>
            <w:szCs w:val="18"/>
          </w:rPr>
          <w:t>2191-3</w:t>
        </w:r>
      </w:hyperlink>
      <w:r w:rsidR="00FF131A" w:rsidRPr="00B97F0D">
        <w:rPr>
          <w:rFonts w:ascii="Marianne" w:hAnsi="Marianne" w:cs="Arial"/>
          <w:i/>
          <w:sz w:val="18"/>
          <w:szCs w:val="18"/>
        </w:rPr>
        <w:t xml:space="preserve"> </w:t>
      </w:r>
      <w:r w:rsidR="00EA2C1C">
        <w:rPr>
          <w:rFonts w:ascii="Marianne" w:hAnsi="Marianne" w:cs="Arial"/>
          <w:i/>
          <w:sz w:val="18"/>
          <w:szCs w:val="18"/>
        </w:rPr>
        <w:t>du</w:t>
      </w:r>
      <w:r w:rsidR="00FF131A" w:rsidRPr="00B97F0D">
        <w:rPr>
          <w:rFonts w:ascii="Marianne" w:hAnsi="Marianne" w:cs="Arial"/>
          <w:i/>
          <w:sz w:val="18"/>
          <w:szCs w:val="18"/>
        </w:rPr>
        <w:t xml:space="preserve"> </w:t>
      </w:r>
      <w:r w:rsidR="00FF131A">
        <w:rPr>
          <w:rFonts w:ascii="Marianne" w:hAnsi="Marianne" w:cs="Arial"/>
          <w:i/>
          <w:sz w:val="18"/>
          <w:szCs w:val="18"/>
        </w:rPr>
        <w:t>code de la commande publique</w:t>
      </w:r>
      <w:r w:rsidR="00FF131A" w:rsidRPr="00B97F0D">
        <w:rPr>
          <w:rFonts w:ascii="Marianne" w:hAnsi="Marianne" w:cs="Arial"/>
          <w:i/>
          <w:sz w:val="18"/>
          <w:szCs w:val="18"/>
        </w:rPr>
        <w:t>)</w:t>
      </w:r>
    </w:p>
    <w:p w14:paraId="62A79328" w14:textId="77777777" w:rsidR="009B1CD0" w:rsidRPr="00243645" w:rsidRDefault="009B1CD0" w:rsidP="00FF131A">
      <w:pPr>
        <w:pStyle w:val="fcasegauche"/>
        <w:tabs>
          <w:tab w:val="left" w:pos="426"/>
          <w:tab w:val="left" w:pos="851"/>
        </w:tabs>
        <w:spacing w:after="0"/>
        <w:ind w:left="0" w:firstLine="0"/>
        <w:jc w:val="left"/>
        <w:rPr>
          <w:rFonts w:ascii="Marianne" w:hAnsi="Marianne" w:cs="Arial"/>
          <w:b/>
        </w:rPr>
      </w:pPr>
    </w:p>
    <w:p w14:paraId="51C54EA8" w14:textId="77777777" w:rsidR="00EA2C1C" w:rsidRDefault="00EA2C1C" w:rsidP="00EA2C1C">
      <w:pPr>
        <w:pStyle w:val="fcasegauche"/>
        <w:tabs>
          <w:tab w:val="left" w:pos="426"/>
          <w:tab w:val="left" w:pos="851"/>
        </w:tabs>
        <w:spacing w:after="0"/>
        <w:ind w:left="0" w:firstLine="0"/>
        <w:rPr>
          <w:rFonts w:ascii="Calibri" w:hAnsi="Calibri" w:cs="Calibri"/>
        </w:rPr>
      </w:pPr>
      <w:r>
        <w:rPr>
          <w:rFonts w:ascii="Marianne" w:hAnsi="Marianne" w:cs="Times New Roman"/>
        </w:rPr>
        <w:t>L</w:t>
      </w:r>
      <w:r w:rsidRPr="005801A8">
        <w:rPr>
          <w:rFonts w:ascii="Marianne" w:hAnsi="Marianne" w:cs="Times New Roman"/>
        </w:rPr>
        <w:t>e</w:t>
      </w:r>
      <w:r>
        <w:rPr>
          <w:rFonts w:ascii="Marianne" w:hAnsi="Marianne" w:cs="Times New Roman"/>
        </w:rPr>
        <w:t>s conditions d’exécution de l’accord-cadre n’ouvrent pas droit au versement d’une avance sur la base du montant minimum (l’accord-cadre étant conclu sans montant minimum), ni pour les bons de commandes, ceux-ci seront inférieurs à 50</w:t>
      </w:r>
      <w:r>
        <w:rPr>
          <w:rFonts w:ascii="Calibri" w:hAnsi="Calibri" w:cs="Calibri"/>
        </w:rPr>
        <w:t> </w:t>
      </w:r>
      <w:r>
        <w:rPr>
          <w:rFonts w:ascii="Marianne" w:hAnsi="Marianne" w:cs="Times New Roman"/>
        </w:rPr>
        <w:t xml:space="preserve">000 euros hors taxes. </w:t>
      </w:r>
      <w:r w:rsidRPr="005801A8">
        <w:rPr>
          <w:rFonts w:ascii="Marianne" w:hAnsi="Marianne" w:cs="Times New Roman"/>
        </w:rPr>
        <w:t xml:space="preserve"> </w:t>
      </w:r>
    </w:p>
    <w:p w14:paraId="196756CE" w14:textId="77777777" w:rsidR="00DE4D57" w:rsidRPr="00DE4D57" w:rsidRDefault="00DE4D57" w:rsidP="009B45B9">
      <w:pPr>
        <w:pStyle w:val="Titre4"/>
        <w:tabs>
          <w:tab w:val="clear" w:pos="4111"/>
          <w:tab w:val="left" w:pos="426"/>
          <w:tab w:val="left" w:pos="851"/>
        </w:tabs>
        <w:rPr>
          <w:rFonts w:ascii="Marianne" w:hAnsi="Marianne"/>
        </w:rPr>
      </w:pPr>
    </w:p>
    <w:p w14:paraId="2C79D329" w14:textId="77777777" w:rsidR="009B1CD0" w:rsidRPr="00243645" w:rsidRDefault="009B1CD0" w:rsidP="009B45B9">
      <w:pPr>
        <w:pStyle w:val="Titre4"/>
        <w:tabs>
          <w:tab w:val="clear" w:pos="4111"/>
          <w:tab w:val="left" w:pos="426"/>
          <w:tab w:val="left" w:pos="851"/>
        </w:tabs>
        <w:rPr>
          <w:rFonts w:ascii="Marianne" w:hAnsi="Marianne"/>
        </w:rPr>
      </w:pPr>
      <w:r w:rsidRPr="00243645">
        <w:rPr>
          <w:rFonts w:ascii="Marianne" w:hAnsi="Marianne"/>
          <w:sz w:val="22"/>
          <w:szCs w:val="22"/>
        </w:rPr>
        <w:t>B5 -</w:t>
      </w:r>
      <w:r w:rsidRPr="00243645">
        <w:rPr>
          <w:rFonts w:ascii="Marianne" w:hAnsi="Marianne"/>
          <w:b w:val="0"/>
          <w:sz w:val="22"/>
          <w:szCs w:val="22"/>
        </w:rPr>
        <w:t xml:space="preserve"> </w:t>
      </w:r>
      <w:r w:rsidRPr="00243645">
        <w:rPr>
          <w:rFonts w:ascii="Marianne" w:hAnsi="Marianne"/>
          <w:sz w:val="22"/>
          <w:szCs w:val="22"/>
        </w:rPr>
        <w:t xml:space="preserve">Durée d’exécution du marché </w:t>
      </w:r>
      <w:r w:rsidR="00FE48C9" w:rsidRPr="00243645">
        <w:rPr>
          <w:rFonts w:ascii="Marianne" w:hAnsi="Marianne"/>
          <w:sz w:val="22"/>
          <w:szCs w:val="22"/>
        </w:rPr>
        <w:t>public</w:t>
      </w:r>
    </w:p>
    <w:p w14:paraId="58A699D2" w14:textId="77777777" w:rsidR="00881FD8" w:rsidRPr="00881FD8" w:rsidRDefault="00881FD8" w:rsidP="00881FD8">
      <w:pPr>
        <w:pStyle w:val="fcasegauche"/>
        <w:numPr>
          <w:ilvl w:val="0"/>
          <w:numId w:val="1"/>
        </w:numPr>
        <w:tabs>
          <w:tab w:val="left" w:pos="426"/>
          <w:tab w:val="left" w:pos="851"/>
        </w:tabs>
        <w:spacing w:after="0"/>
        <w:jc w:val="left"/>
        <w:rPr>
          <w:rFonts w:ascii="Marianne" w:hAnsi="Marianne" w:cs="Times New Roman"/>
          <w:i/>
          <w:sz w:val="22"/>
          <w:szCs w:val="22"/>
        </w:rPr>
      </w:pPr>
    </w:p>
    <w:p w14:paraId="0A67E389" w14:textId="77777777" w:rsidR="00881FD8" w:rsidRPr="00606F24" w:rsidRDefault="00881FD8" w:rsidP="00881FD8">
      <w:pPr>
        <w:pStyle w:val="fcasegauche"/>
        <w:numPr>
          <w:ilvl w:val="0"/>
          <w:numId w:val="1"/>
        </w:numPr>
        <w:tabs>
          <w:tab w:val="left" w:pos="426"/>
          <w:tab w:val="left" w:pos="851"/>
        </w:tabs>
        <w:spacing w:after="0"/>
        <w:jc w:val="left"/>
        <w:rPr>
          <w:rFonts w:ascii="Marianne" w:hAnsi="Marianne" w:cs="Times New Roman"/>
          <w:i/>
        </w:rPr>
      </w:pPr>
      <w:r w:rsidRPr="00606F24">
        <w:rPr>
          <w:rFonts w:ascii="Marianne" w:hAnsi="Marianne" w:cs="Times New Roman"/>
        </w:rPr>
        <w:t>L’accord cadre est reconductible</w:t>
      </w:r>
      <w:r w:rsidRPr="00606F24">
        <w:rPr>
          <w:rFonts w:ascii="Calibri" w:hAnsi="Calibri" w:cs="Calibri"/>
        </w:rPr>
        <w:t> </w:t>
      </w:r>
      <w:r w:rsidRPr="00606F24">
        <w:rPr>
          <w:rFonts w:ascii="Marianne" w:hAnsi="Marianne" w:cs="Times New Roman"/>
        </w:rPr>
        <w:t>:</w:t>
      </w:r>
      <w:r w:rsidRPr="00606F24">
        <w:rPr>
          <w:rFonts w:ascii="Marianne" w:hAnsi="Marianne" w:cs="Times New Roman"/>
        </w:rPr>
        <w:tab/>
      </w:r>
      <w:r w:rsidR="008972A0" w:rsidRPr="00606F24">
        <w:rPr>
          <w:rFonts w:ascii="Marianne" w:hAnsi="Marianne" w:cs="Times New Roman"/>
        </w:rPr>
        <w:t xml:space="preserve">   </w:t>
      </w:r>
      <w:r w:rsidRPr="00606F24">
        <w:rPr>
          <w:rFonts w:ascii="Marianne" w:hAnsi="Marianne" w:cs="Times New Roman"/>
        </w:rPr>
        <w:tab/>
      </w:r>
      <w:r w:rsidRPr="00606F24">
        <w:rPr>
          <w:rFonts w:ascii="Marianne" w:hAnsi="Marianne" w:cs="Times New Roman"/>
        </w:rPr>
        <w:fldChar w:fldCharType="begin">
          <w:ffData>
            <w:name w:val=""/>
            <w:enabled/>
            <w:calcOnExit w:val="0"/>
            <w:checkBox>
              <w:size w:val="20"/>
              <w:default w:val="0"/>
            </w:checkBox>
          </w:ffData>
        </w:fldChar>
      </w:r>
      <w:r w:rsidRPr="00606F24">
        <w:rPr>
          <w:rFonts w:ascii="Marianne" w:hAnsi="Marianne" w:cs="Times New Roman"/>
        </w:rPr>
        <w:instrText xml:space="preserve"> FORMCHECKBOX </w:instrText>
      </w:r>
      <w:r w:rsidR="002F08B9">
        <w:rPr>
          <w:rFonts w:ascii="Marianne" w:hAnsi="Marianne" w:cs="Times New Roman"/>
        </w:rPr>
      </w:r>
      <w:r w:rsidR="002F08B9">
        <w:rPr>
          <w:rFonts w:ascii="Marianne" w:hAnsi="Marianne" w:cs="Times New Roman"/>
        </w:rPr>
        <w:fldChar w:fldCharType="separate"/>
      </w:r>
      <w:r w:rsidRPr="00606F24">
        <w:rPr>
          <w:rFonts w:ascii="Marianne" w:hAnsi="Marianne" w:cs="Times New Roman"/>
        </w:rPr>
        <w:fldChar w:fldCharType="end"/>
      </w:r>
      <w:r w:rsidRPr="00606F24">
        <w:rPr>
          <w:rFonts w:ascii="Marianne" w:hAnsi="Marianne" w:cs="Times New Roman"/>
        </w:rPr>
        <w:tab/>
        <w:t>NON</w:t>
      </w:r>
      <w:r w:rsidRPr="00606F24">
        <w:rPr>
          <w:rFonts w:ascii="Marianne" w:hAnsi="Marianne" w:cs="Times New Roman"/>
        </w:rPr>
        <w:tab/>
      </w:r>
      <w:r w:rsidRPr="00606F24">
        <w:rPr>
          <w:rFonts w:ascii="Marianne" w:hAnsi="Marianne" w:cs="Times New Roman"/>
        </w:rPr>
        <w:tab/>
      </w:r>
      <w:r w:rsidRPr="00606F24">
        <w:rPr>
          <w:rFonts w:ascii="Marianne" w:hAnsi="Marianne" w:cs="Times New Roman"/>
        </w:rPr>
        <w:tab/>
      </w:r>
      <w:r w:rsidRPr="00606F24">
        <w:rPr>
          <w:rFonts w:ascii="Marianne" w:hAnsi="Marianne" w:cs="Times New Roman"/>
        </w:rPr>
        <w:fldChar w:fldCharType="begin">
          <w:ffData>
            <w:name w:val=""/>
            <w:enabled/>
            <w:calcOnExit w:val="0"/>
            <w:checkBox>
              <w:size w:val="20"/>
              <w:default w:val="1"/>
            </w:checkBox>
          </w:ffData>
        </w:fldChar>
      </w:r>
      <w:r w:rsidRPr="00606F24">
        <w:rPr>
          <w:rFonts w:ascii="Marianne" w:hAnsi="Marianne" w:cs="Times New Roman"/>
        </w:rPr>
        <w:instrText xml:space="preserve"> FORMCHECKBOX </w:instrText>
      </w:r>
      <w:r w:rsidR="002F08B9">
        <w:rPr>
          <w:rFonts w:ascii="Marianne" w:hAnsi="Marianne" w:cs="Times New Roman"/>
        </w:rPr>
      </w:r>
      <w:r w:rsidR="002F08B9">
        <w:rPr>
          <w:rFonts w:ascii="Marianne" w:hAnsi="Marianne" w:cs="Times New Roman"/>
        </w:rPr>
        <w:fldChar w:fldCharType="separate"/>
      </w:r>
      <w:r w:rsidRPr="00606F24">
        <w:rPr>
          <w:rFonts w:ascii="Marianne" w:hAnsi="Marianne" w:cs="Times New Roman"/>
        </w:rPr>
        <w:fldChar w:fldCharType="end"/>
      </w:r>
      <w:r w:rsidRPr="00606F24">
        <w:rPr>
          <w:rFonts w:ascii="Marianne" w:hAnsi="Marianne" w:cs="Times New Roman"/>
        </w:rPr>
        <w:tab/>
        <w:t>OUI</w:t>
      </w:r>
    </w:p>
    <w:p w14:paraId="4E90B4DE" w14:textId="77777777" w:rsidR="00614A67" w:rsidRPr="00606F24" w:rsidRDefault="00614A67" w:rsidP="00614A67">
      <w:pPr>
        <w:tabs>
          <w:tab w:val="left" w:pos="426"/>
          <w:tab w:val="left" w:pos="851"/>
        </w:tabs>
        <w:jc w:val="both"/>
        <w:rPr>
          <w:rFonts w:ascii="Marianne" w:hAnsi="Marianne" w:cs="Arial"/>
        </w:rPr>
      </w:pPr>
    </w:p>
    <w:p w14:paraId="20778809" w14:textId="5E2DD791" w:rsidR="00D501E5" w:rsidRDefault="00D501E5" w:rsidP="008E4EE9">
      <w:pPr>
        <w:suppressAutoHyphens w:val="0"/>
        <w:spacing w:before="60" w:after="200" w:line="276" w:lineRule="auto"/>
        <w:jc w:val="both"/>
        <w:rPr>
          <w:rFonts w:ascii="Marianne" w:eastAsia="Calibri" w:hAnsi="Marianne" w:cs="Times New Roman"/>
          <w:lang w:eastAsia="fr-FR"/>
        </w:rPr>
      </w:pPr>
      <w:r w:rsidRPr="00606F24">
        <w:rPr>
          <w:rFonts w:ascii="Marianne" w:eastAsia="Calibri" w:hAnsi="Marianne" w:cs="Times New Roman"/>
          <w:lang w:eastAsia="fr-FR"/>
        </w:rPr>
        <w:t>Le présent accord-cadre est conclu pour une 1</w:t>
      </w:r>
      <w:r w:rsidRPr="00F03E08">
        <w:rPr>
          <w:rFonts w:ascii="Marianne" w:eastAsia="Calibri" w:hAnsi="Marianne" w:cs="Times New Roman"/>
          <w:vertAlign w:val="superscript"/>
          <w:lang w:eastAsia="fr-FR"/>
        </w:rPr>
        <w:t>ère</w:t>
      </w:r>
      <w:r w:rsidR="00F03E08">
        <w:rPr>
          <w:rFonts w:ascii="Marianne" w:eastAsia="Calibri" w:hAnsi="Marianne" w:cs="Times New Roman"/>
          <w:lang w:eastAsia="fr-FR"/>
        </w:rPr>
        <w:t xml:space="preserve"> </w:t>
      </w:r>
      <w:r w:rsidRPr="00606F24">
        <w:rPr>
          <w:rFonts w:ascii="Marianne" w:eastAsia="Calibri" w:hAnsi="Marianne" w:cs="Times New Roman"/>
          <w:lang w:eastAsia="fr-FR"/>
        </w:rPr>
        <w:t>période partant de sa date de notification jusqu’à la veille de la date anniversaire de la notification en 2026.</w:t>
      </w:r>
      <w:r w:rsidR="008E4EE9">
        <w:rPr>
          <w:rFonts w:ascii="Marianne" w:eastAsia="Calibri" w:hAnsi="Marianne" w:cs="Times New Roman"/>
          <w:lang w:eastAsia="fr-FR"/>
        </w:rPr>
        <w:t xml:space="preserve"> </w:t>
      </w:r>
      <w:r w:rsidRPr="00606F24">
        <w:rPr>
          <w:rFonts w:ascii="Marianne" w:eastAsia="Calibri" w:hAnsi="Marianne" w:cs="Times New Roman"/>
          <w:lang w:eastAsia="fr-FR"/>
        </w:rPr>
        <w:t>Il pourra être reconduit 3 fois par tacite reconduction pour :</w:t>
      </w:r>
    </w:p>
    <w:p w14:paraId="24AA7D84" w14:textId="77777777" w:rsidR="008E4EE9" w:rsidRPr="00606F24" w:rsidRDefault="008E4EE9" w:rsidP="008E4EE9">
      <w:pPr>
        <w:suppressAutoHyphens w:val="0"/>
        <w:spacing w:before="60" w:after="200" w:line="276" w:lineRule="auto"/>
        <w:jc w:val="both"/>
        <w:rPr>
          <w:rFonts w:ascii="Marianne" w:eastAsia="Calibri" w:hAnsi="Marianne" w:cs="Times New Roman"/>
          <w:lang w:eastAsia="fr-FR"/>
        </w:rPr>
      </w:pPr>
    </w:p>
    <w:p w14:paraId="3B9DE5EE" w14:textId="62824A8A" w:rsidR="00D501E5" w:rsidRPr="008E4EE9" w:rsidRDefault="00D501E5" w:rsidP="008E4EE9">
      <w:pPr>
        <w:pStyle w:val="Paragraphedeliste"/>
        <w:numPr>
          <w:ilvl w:val="0"/>
          <w:numId w:val="11"/>
        </w:numPr>
        <w:suppressAutoHyphens w:val="0"/>
        <w:spacing w:after="200" w:line="276" w:lineRule="auto"/>
        <w:jc w:val="both"/>
        <w:rPr>
          <w:rFonts w:ascii="Marianne" w:eastAsia="Calibri" w:hAnsi="Marianne" w:cs="Times New Roman"/>
          <w:lang w:eastAsia="fr-FR"/>
        </w:rPr>
      </w:pPr>
      <w:r w:rsidRPr="008E4EE9">
        <w:rPr>
          <w:rFonts w:ascii="Marianne" w:eastAsia="Calibri" w:hAnsi="Marianne" w:cs="Times New Roman"/>
          <w:lang w:eastAsia="fr-FR"/>
        </w:rPr>
        <w:t>une 2</w:t>
      </w:r>
      <w:r w:rsidRPr="002F08B9">
        <w:rPr>
          <w:rFonts w:ascii="Marianne" w:eastAsia="Calibri" w:hAnsi="Marianne" w:cs="Times New Roman"/>
          <w:vertAlign w:val="superscript"/>
          <w:lang w:eastAsia="fr-FR"/>
        </w:rPr>
        <w:t>ème</w:t>
      </w:r>
      <w:r w:rsidR="002F08B9">
        <w:rPr>
          <w:rFonts w:ascii="Marianne" w:eastAsia="Calibri" w:hAnsi="Marianne" w:cs="Times New Roman"/>
          <w:lang w:eastAsia="fr-FR"/>
        </w:rPr>
        <w:t xml:space="preserve"> </w:t>
      </w:r>
      <w:r w:rsidRPr="008E4EE9">
        <w:rPr>
          <w:rFonts w:ascii="Marianne" w:eastAsia="Calibri" w:hAnsi="Marianne" w:cs="Times New Roman"/>
          <w:lang w:eastAsia="fr-FR"/>
        </w:rPr>
        <w:t xml:space="preserve">période, débutant </w:t>
      </w:r>
      <w:r w:rsidR="008E4EE9">
        <w:rPr>
          <w:rFonts w:ascii="Marianne" w:eastAsia="Calibri" w:hAnsi="Marianne" w:cs="Times New Roman"/>
          <w:lang w:eastAsia="fr-FR"/>
        </w:rPr>
        <w:t>du 1</w:t>
      </w:r>
      <w:r w:rsidR="008E4EE9" w:rsidRPr="008E4EE9">
        <w:rPr>
          <w:rFonts w:ascii="Marianne" w:eastAsia="Calibri" w:hAnsi="Marianne" w:cs="Times New Roman"/>
          <w:vertAlign w:val="superscript"/>
          <w:lang w:eastAsia="fr-FR"/>
        </w:rPr>
        <w:t>er</w:t>
      </w:r>
      <w:r w:rsidR="008E4EE9">
        <w:rPr>
          <w:rFonts w:ascii="Marianne" w:eastAsia="Calibri" w:hAnsi="Marianne" w:cs="Times New Roman"/>
          <w:lang w:eastAsia="fr-FR"/>
        </w:rPr>
        <w:t xml:space="preserve"> janvier 2027 et se terminant le 31 décembre 2027</w:t>
      </w:r>
      <w:r w:rsidR="008E4EE9">
        <w:rPr>
          <w:rFonts w:ascii="Calibri" w:eastAsia="Calibri" w:hAnsi="Calibri" w:cs="Calibri"/>
          <w:lang w:eastAsia="fr-FR"/>
        </w:rPr>
        <w:t> </w:t>
      </w:r>
      <w:r w:rsidR="008E4EE9">
        <w:rPr>
          <w:rFonts w:ascii="Marianne" w:eastAsia="Calibri" w:hAnsi="Marianne" w:cs="Times New Roman"/>
          <w:lang w:eastAsia="fr-FR"/>
        </w:rPr>
        <w:t>;</w:t>
      </w:r>
    </w:p>
    <w:p w14:paraId="338A9F0C" w14:textId="66EB8D78" w:rsidR="00D501E5" w:rsidRPr="008E4EE9" w:rsidRDefault="00D501E5" w:rsidP="008E4EE9">
      <w:pPr>
        <w:pStyle w:val="Paragraphedeliste"/>
        <w:numPr>
          <w:ilvl w:val="0"/>
          <w:numId w:val="11"/>
        </w:numPr>
        <w:suppressAutoHyphens w:val="0"/>
        <w:spacing w:after="200" w:line="276" w:lineRule="auto"/>
        <w:jc w:val="both"/>
        <w:rPr>
          <w:rFonts w:ascii="Marianne" w:eastAsia="Calibri" w:hAnsi="Marianne" w:cs="Times New Roman"/>
          <w:lang w:eastAsia="fr-FR"/>
        </w:rPr>
      </w:pPr>
      <w:r w:rsidRPr="008E4EE9">
        <w:rPr>
          <w:rFonts w:ascii="Marianne" w:eastAsia="Calibri" w:hAnsi="Marianne" w:cs="Times New Roman"/>
          <w:lang w:eastAsia="fr-FR"/>
        </w:rPr>
        <w:t>une 3</w:t>
      </w:r>
      <w:r w:rsidRPr="002F08B9">
        <w:rPr>
          <w:rFonts w:ascii="Marianne" w:eastAsia="Calibri" w:hAnsi="Marianne" w:cs="Times New Roman"/>
          <w:vertAlign w:val="superscript"/>
          <w:lang w:eastAsia="fr-FR"/>
        </w:rPr>
        <w:t>ème</w:t>
      </w:r>
      <w:r w:rsidR="002F08B9">
        <w:rPr>
          <w:rFonts w:ascii="Marianne" w:eastAsia="Calibri" w:hAnsi="Marianne" w:cs="Times New Roman"/>
          <w:lang w:eastAsia="fr-FR"/>
        </w:rPr>
        <w:t xml:space="preserve"> </w:t>
      </w:r>
      <w:r w:rsidRPr="008E4EE9">
        <w:rPr>
          <w:rFonts w:ascii="Marianne" w:eastAsia="Calibri" w:hAnsi="Marianne" w:cs="Times New Roman"/>
          <w:lang w:eastAsia="fr-FR"/>
        </w:rPr>
        <w:t xml:space="preserve">période, débutant </w:t>
      </w:r>
      <w:r w:rsidR="008E4EE9">
        <w:rPr>
          <w:rFonts w:ascii="Marianne" w:eastAsia="Calibri" w:hAnsi="Marianne" w:cs="Times New Roman"/>
          <w:lang w:eastAsia="fr-FR"/>
        </w:rPr>
        <w:t>le 1</w:t>
      </w:r>
      <w:r w:rsidR="008E4EE9" w:rsidRPr="008E4EE9">
        <w:rPr>
          <w:rFonts w:ascii="Marianne" w:eastAsia="Calibri" w:hAnsi="Marianne" w:cs="Times New Roman"/>
          <w:vertAlign w:val="superscript"/>
          <w:lang w:eastAsia="fr-FR"/>
        </w:rPr>
        <w:t>er</w:t>
      </w:r>
      <w:r w:rsidR="008E4EE9">
        <w:rPr>
          <w:rFonts w:ascii="Marianne" w:eastAsia="Calibri" w:hAnsi="Marianne" w:cs="Times New Roman"/>
          <w:lang w:eastAsia="fr-FR"/>
        </w:rPr>
        <w:t xml:space="preserve"> janvier 2028 </w:t>
      </w:r>
      <w:r w:rsidRPr="008E4EE9">
        <w:rPr>
          <w:rFonts w:ascii="Marianne" w:eastAsia="Calibri" w:hAnsi="Marianne" w:cs="Times New Roman"/>
          <w:lang w:eastAsia="fr-FR"/>
        </w:rPr>
        <w:t>et se terminant l</w:t>
      </w:r>
      <w:r w:rsidR="008E4EE9">
        <w:rPr>
          <w:rFonts w:ascii="Marianne" w:eastAsia="Calibri" w:hAnsi="Marianne" w:cs="Times New Roman"/>
          <w:lang w:eastAsia="fr-FR"/>
        </w:rPr>
        <w:t>e 31 décembre 2028</w:t>
      </w:r>
      <w:r w:rsidR="008E4EE9">
        <w:rPr>
          <w:rFonts w:ascii="Calibri" w:eastAsia="Calibri" w:hAnsi="Calibri" w:cs="Calibri"/>
          <w:lang w:eastAsia="fr-FR"/>
        </w:rPr>
        <w:t> </w:t>
      </w:r>
      <w:r w:rsidR="008E4EE9">
        <w:rPr>
          <w:rFonts w:ascii="Marianne" w:eastAsia="Calibri" w:hAnsi="Marianne" w:cs="Times New Roman"/>
          <w:lang w:eastAsia="fr-FR"/>
        </w:rPr>
        <w:t>;</w:t>
      </w:r>
    </w:p>
    <w:p w14:paraId="6804630D" w14:textId="75395C4B" w:rsidR="00D501E5" w:rsidRPr="008E4EE9" w:rsidRDefault="00D501E5" w:rsidP="008E4EE9">
      <w:pPr>
        <w:pStyle w:val="Paragraphedeliste"/>
        <w:numPr>
          <w:ilvl w:val="0"/>
          <w:numId w:val="11"/>
        </w:numPr>
        <w:suppressAutoHyphens w:val="0"/>
        <w:spacing w:after="200" w:line="276" w:lineRule="auto"/>
        <w:jc w:val="both"/>
        <w:rPr>
          <w:rFonts w:ascii="Marianne" w:eastAsia="Calibri" w:hAnsi="Marianne" w:cs="Times New Roman"/>
          <w:lang w:eastAsia="fr-FR"/>
        </w:rPr>
      </w:pPr>
      <w:r w:rsidRPr="008E4EE9">
        <w:rPr>
          <w:rFonts w:ascii="Marianne" w:eastAsia="Calibri" w:hAnsi="Marianne" w:cs="Times New Roman"/>
          <w:lang w:eastAsia="fr-FR"/>
        </w:rPr>
        <w:t>une 4</w:t>
      </w:r>
      <w:r w:rsidRPr="002F08B9">
        <w:rPr>
          <w:rFonts w:ascii="Marianne" w:eastAsia="Calibri" w:hAnsi="Marianne" w:cs="Times New Roman"/>
          <w:vertAlign w:val="superscript"/>
          <w:lang w:eastAsia="fr-FR"/>
        </w:rPr>
        <w:t>ème</w:t>
      </w:r>
      <w:r w:rsidR="002F08B9">
        <w:rPr>
          <w:rFonts w:ascii="Marianne" w:eastAsia="Calibri" w:hAnsi="Marianne" w:cs="Times New Roman"/>
          <w:lang w:eastAsia="fr-FR"/>
        </w:rPr>
        <w:t xml:space="preserve"> </w:t>
      </w:r>
      <w:r w:rsidRPr="008E4EE9">
        <w:rPr>
          <w:rFonts w:ascii="Marianne" w:eastAsia="Calibri" w:hAnsi="Marianne" w:cs="Times New Roman"/>
          <w:lang w:eastAsia="fr-FR"/>
        </w:rPr>
        <w:t xml:space="preserve">période, débutant </w:t>
      </w:r>
      <w:r w:rsidR="008E4EE9">
        <w:rPr>
          <w:rFonts w:ascii="Marianne" w:eastAsia="Calibri" w:hAnsi="Marianne" w:cs="Times New Roman"/>
          <w:lang w:eastAsia="fr-FR"/>
        </w:rPr>
        <w:t>le 1</w:t>
      </w:r>
      <w:r w:rsidR="008E4EE9" w:rsidRPr="008E4EE9">
        <w:rPr>
          <w:rFonts w:ascii="Marianne" w:eastAsia="Calibri" w:hAnsi="Marianne" w:cs="Times New Roman"/>
          <w:vertAlign w:val="superscript"/>
          <w:lang w:eastAsia="fr-FR"/>
        </w:rPr>
        <w:t>er</w:t>
      </w:r>
      <w:r w:rsidR="008E4EE9">
        <w:rPr>
          <w:rFonts w:ascii="Marianne" w:eastAsia="Calibri" w:hAnsi="Marianne" w:cs="Times New Roman"/>
          <w:lang w:eastAsia="fr-FR"/>
        </w:rPr>
        <w:t xml:space="preserve"> janvier 2029 </w:t>
      </w:r>
      <w:r w:rsidRPr="008E4EE9">
        <w:rPr>
          <w:rFonts w:ascii="Marianne" w:eastAsia="Calibri" w:hAnsi="Marianne" w:cs="Times New Roman"/>
          <w:lang w:eastAsia="fr-FR"/>
        </w:rPr>
        <w:t>et se terminant la veille de la date annive</w:t>
      </w:r>
      <w:r w:rsidR="008E4EE9">
        <w:rPr>
          <w:rFonts w:ascii="Marianne" w:eastAsia="Calibri" w:hAnsi="Marianne" w:cs="Times New Roman"/>
          <w:lang w:eastAsia="fr-FR"/>
        </w:rPr>
        <w:t xml:space="preserve">rsaire de la notification </w:t>
      </w:r>
      <w:r w:rsidR="001E5D83">
        <w:rPr>
          <w:rFonts w:ascii="Marianne" w:eastAsia="Calibri" w:hAnsi="Marianne" w:cs="Times New Roman"/>
          <w:lang w:eastAsia="fr-FR"/>
        </w:rPr>
        <w:t xml:space="preserve">de l’accord-cadre </w:t>
      </w:r>
      <w:r w:rsidR="008E4EE9">
        <w:rPr>
          <w:rFonts w:ascii="Marianne" w:eastAsia="Calibri" w:hAnsi="Marianne" w:cs="Times New Roman"/>
          <w:lang w:eastAsia="fr-FR"/>
        </w:rPr>
        <w:t>en 2030.</w:t>
      </w:r>
    </w:p>
    <w:p w14:paraId="0B58E5CF" w14:textId="77777777" w:rsidR="00D501E5" w:rsidRDefault="00D501E5" w:rsidP="00456295">
      <w:pPr>
        <w:suppressAutoHyphens w:val="0"/>
        <w:jc w:val="both"/>
        <w:rPr>
          <w:rFonts w:ascii="Marianne" w:hAnsi="Marianne" w:cs="Times New Roman"/>
          <w:noProof/>
          <w:lang w:eastAsia="fr-FR"/>
        </w:rPr>
      </w:pPr>
      <w:r w:rsidRPr="00AF434F">
        <w:rPr>
          <w:rFonts w:ascii="Marianne" w:hAnsi="Marianne" w:cs="Times New Roman"/>
          <w:noProof/>
          <w:lang w:eastAsia="fr-FR"/>
        </w:rPr>
        <w:t>La durée totale de l’accord-cadre (reconductions incluses) est de 48 mois à compter de sa date de notification.</w:t>
      </w:r>
    </w:p>
    <w:p w14:paraId="6C74E1E1" w14:textId="77777777" w:rsidR="00AF434F" w:rsidRPr="00AF434F" w:rsidRDefault="00AF434F" w:rsidP="00D501E5">
      <w:pPr>
        <w:suppressAutoHyphens w:val="0"/>
        <w:spacing w:before="120"/>
        <w:jc w:val="both"/>
        <w:rPr>
          <w:rFonts w:ascii="Marianne" w:hAnsi="Marianne" w:cs="Times New Roman"/>
          <w:noProof/>
          <w:lang w:eastAsia="fr-FR"/>
        </w:rPr>
      </w:pPr>
      <w:r w:rsidRPr="00730233">
        <w:rPr>
          <w:rFonts w:ascii="Marianne" w:hAnsi="Marianne" w:cs="Times New Roman"/>
          <w:noProof/>
          <w:lang w:eastAsia="fr-FR"/>
        </w:rPr>
        <w:t>Il est à noter que pour le lot n° 4 Mayotte, l’accord-cadre ne débutera qu’à compter de sa date de début d’exécution des prestations soit au 1</w:t>
      </w:r>
      <w:r w:rsidRPr="00730233">
        <w:rPr>
          <w:rFonts w:ascii="Marianne" w:hAnsi="Marianne" w:cs="Times New Roman"/>
          <w:noProof/>
          <w:vertAlign w:val="superscript"/>
          <w:lang w:eastAsia="fr-FR"/>
        </w:rPr>
        <w:t>er</w:t>
      </w:r>
      <w:r w:rsidRPr="00730233">
        <w:rPr>
          <w:rFonts w:ascii="Marianne" w:hAnsi="Marianne" w:cs="Times New Roman"/>
          <w:noProof/>
          <w:lang w:eastAsia="fr-FR"/>
        </w:rPr>
        <w:t xml:space="preserve"> janvier 2027</w:t>
      </w:r>
      <w:r w:rsidR="001E5D83" w:rsidRPr="00730233">
        <w:rPr>
          <w:rFonts w:ascii="Marianne" w:hAnsi="Marianne" w:cs="Times New Roman"/>
          <w:noProof/>
          <w:lang w:eastAsia="fr-FR"/>
        </w:rPr>
        <w:t xml:space="preserve"> et se terminera la veille de la date anniversaire de la notification de l’accord-cadre en 2030.</w:t>
      </w:r>
    </w:p>
    <w:p w14:paraId="5B0A70F8" w14:textId="77777777" w:rsidR="00D501E5" w:rsidRDefault="00D501E5" w:rsidP="00614A67">
      <w:pPr>
        <w:tabs>
          <w:tab w:val="left" w:pos="426"/>
          <w:tab w:val="left" w:pos="851"/>
        </w:tabs>
        <w:jc w:val="both"/>
        <w:rPr>
          <w:rFonts w:ascii="Marianne" w:hAnsi="Marianne" w:cs="Arial"/>
        </w:rPr>
      </w:pPr>
      <w:bookmarkStart w:id="0" w:name="_GoBack"/>
      <w:bookmarkEnd w:id="0"/>
    </w:p>
    <w:p w14:paraId="3A9CBA3A" w14:textId="77777777" w:rsidR="00B53F9A" w:rsidRPr="00243645" w:rsidRDefault="00B53F9A" w:rsidP="00B53F9A">
      <w:pPr>
        <w:pStyle w:val="Titre4"/>
        <w:tabs>
          <w:tab w:val="clear" w:pos="4111"/>
          <w:tab w:val="left" w:pos="426"/>
          <w:tab w:val="left" w:pos="851"/>
        </w:tabs>
        <w:rPr>
          <w:rFonts w:ascii="Marianne" w:hAnsi="Marianne"/>
          <w:sz w:val="22"/>
          <w:szCs w:val="22"/>
        </w:rPr>
      </w:pPr>
      <w:r w:rsidRPr="00243645">
        <w:rPr>
          <w:rFonts w:ascii="Marianne" w:hAnsi="Marianne"/>
          <w:sz w:val="22"/>
          <w:szCs w:val="22"/>
        </w:rPr>
        <w:t>B6 - Le titulaire est-il une PME/PMI ? :</w:t>
      </w:r>
    </w:p>
    <w:p w14:paraId="29A11EA2" w14:textId="77777777" w:rsidR="00B53F9A" w:rsidRPr="002B2861" w:rsidRDefault="0029224E" w:rsidP="00B53F9A">
      <w:pPr>
        <w:tabs>
          <w:tab w:val="left" w:pos="426"/>
          <w:tab w:val="left" w:pos="851"/>
        </w:tabs>
        <w:spacing w:before="120"/>
        <w:jc w:val="both"/>
        <w:rPr>
          <w:rFonts w:ascii="Marianne" w:hAnsi="Marianne" w:cs="Arial"/>
          <w:i/>
          <w:color w:val="2E74B5" w:themeColor="accent1" w:themeShade="BF"/>
          <w:sz w:val="18"/>
          <w:szCs w:val="18"/>
        </w:rPr>
      </w:pPr>
      <w:r w:rsidRPr="002B2861">
        <w:rPr>
          <w:rFonts w:ascii="Marianne" w:hAnsi="Marianne" w:cs="Arial"/>
          <w:i/>
          <w:color w:val="2E74B5" w:themeColor="accent1" w:themeShade="BF"/>
          <w:sz w:val="18"/>
          <w:szCs w:val="18"/>
        </w:rPr>
        <w:t>(Cocher la case correspondante)</w:t>
      </w:r>
    </w:p>
    <w:p w14:paraId="25210558" w14:textId="77777777" w:rsidR="00B53F9A" w:rsidRPr="00243645" w:rsidRDefault="00B53F9A" w:rsidP="00B53F9A">
      <w:pPr>
        <w:tabs>
          <w:tab w:val="left" w:pos="851"/>
        </w:tabs>
        <w:jc w:val="center"/>
        <w:rPr>
          <w:rFonts w:ascii="Marianne" w:hAnsi="Marianne" w:cs="Arial"/>
        </w:rPr>
      </w:pPr>
      <w:r w:rsidRPr="00243645">
        <w:rPr>
          <w:rFonts w:ascii="Marianne" w:hAnsi="Marianne" w:cs="Arial"/>
        </w:rPr>
        <w:fldChar w:fldCharType="begin">
          <w:ffData>
            <w:name w:val=""/>
            <w:enabled/>
            <w:calcOnExit w:val="0"/>
            <w:checkBox>
              <w:size w:val="20"/>
              <w:default w:val="0"/>
            </w:checkBox>
          </w:ffData>
        </w:fldChar>
      </w:r>
      <w:r w:rsidRPr="00243645">
        <w:rPr>
          <w:rFonts w:ascii="Marianne" w:hAnsi="Marianne" w:cs="Arial"/>
        </w:rPr>
        <w:instrText xml:space="preserve"> FORMCHECKBOX </w:instrText>
      </w:r>
      <w:r w:rsidR="002F08B9">
        <w:rPr>
          <w:rFonts w:ascii="Marianne" w:hAnsi="Marianne" w:cs="Arial"/>
        </w:rPr>
      </w:r>
      <w:r w:rsidR="002F08B9">
        <w:rPr>
          <w:rFonts w:ascii="Marianne" w:hAnsi="Marianne" w:cs="Arial"/>
        </w:rPr>
        <w:fldChar w:fldCharType="separate"/>
      </w:r>
      <w:r w:rsidRPr="00243645">
        <w:rPr>
          <w:rFonts w:ascii="Marianne" w:hAnsi="Marianne" w:cs="Arial"/>
        </w:rPr>
        <w:fldChar w:fldCharType="end"/>
      </w:r>
      <w:r w:rsidRPr="00243645">
        <w:rPr>
          <w:rFonts w:ascii="Marianne" w:hAnsi="Marianne" w:cs="Arial"/>
        </w:rPr>
        <w:t xml:space="preserve"> Oui </w:t>
      </w:r>
      <w:r w:rsidRPr="00243645">
        <w:rPr>
          <w:rFonts w:ascii="Marianne" w:hAnsi="Marianne" w:cs="Arial"/>
        </w:rPr>
        <w:tab/>
      </w:r>
      <w:r w:rsidRPr="00243645">
        <w:rPr>
          <w:rFonts w:ascii="Marianne" w:hAnsi="Marianne" w:cs="Arial"/>
        </w:rPr>
        <w:tab/>
      </w:r>
      <w:r w:rsidRPr="00243645">
        <w:rPr>
          <w:rFonts w:ascii="Marianne" w:hAnsi="Marianne" w:cs="Arial"/>
        </w:rPr>
        <w:tab/>
      </w:r>
      <w:r w:rsidRPr="00243645">
        <w:rPr>
          <w:rFonts w:ascii="Marianne" w:hAnsi="Marianne" w:cs="Arial"/>
        </w:rPr>
        <w:fldChar w:fldCharType="begin">
          <w:ffData>
            <w:name w:val=""/>
            <w:enabled/>
            <w:calcOnExit w:val="0"/>
            <w:checkBox>
              <w:size w:val="20"/>
              <w:default w:val="0"/>
            </w:checkBox>
          </w:ffData>
        </w:fldChar>
      </w:r>
      <w:r w:rsidRPr="00243645">
        <w:rPr>
          <w:rFonts w:ascii="Marianne" w:hAnsi="Marianne" w:cs="Arial"/>
        </w:rPr>
        <w:instrText xml:space="preserve"> FORMCHECKBOX </w:instrText>
      </w:r>
      <w:r w:rsidR="002F08B9">
        <w:rPr>
          <w:rFonts w:ascii="Marianne" w:hAnsi="Marianne" w:cs="Arial"/>
        </w:rPr>
      </w:r>
      <w:r w:rsidR="002F08B9">
        <w:rPr>
          <w:rFonts w:ascii="Marianne" w:hAnsi="Marianne" w:cs="Arial"/>
        </w:rPr>
        <w:fldChar w:fldCharType="separate"/>
      </w:r>
      <w:r w:rsidRPr="00243645">
        <w:rPr>
          <w:rFonts w:ascii="Marianne" w:hAnsi="Marianne" w:cs="Arial"/>
        </w:rPr>
        <w:fldChar w:fldCharType="end"/>
      </w:r>
      <w:r w:rsidRPr="00243645">
        <w:rPr>
          <w:rFonts w:ascii="Marianne" w:hAnsi="Marianne" w:cs="Arial"/>
        </w:rPr>
        <w:t xml:space="preserve"> Non</w:t>
      </w:r>
    </w:p>
    <w:p w14:paraId="7ED6C84C" w14:textId="77777777" w:rsidR="00B53F9A" w:rsidRPr="00243645" w:rsidRDefault="00B53F9A" w:rsidP="00B53F9A">
      <w:pPr>
        <w:tabs>
          <w:tab w:val="left" w:pos="426"/>
          <w:tab w:val="left" w:pos="851"/>
        </w:tabs>
        <w:spacing w:before="120"/>
        <w:jc w:val="both"/>
        <w:rPr>
          <w:rFonts w:ascii="Marianne" w:hAnsi="Marianne"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243645" w14:paraId="7192017B" w14:textId="77777777" w:rsidTr="00AE1673">
        <w:tc>
          <w:tcPr>
            <w:tcW w:w="10419" w:type="dxa"/>
            <w:shd w:val="clear" w:color="auto" w:fill="66CCFF"/>
          </w:tcPr>
          <w:p w14:paraId="10CF08D1" w14:textId="77777777" w:rsidR="009B1CD0" w:rsidRPr="00243645" w:rsidRDefault="009B1CD0" w:rsidP="006C200E">
            <w:pPr>
              <w:tabs>
                <w:tab w:val="left" w:pos="-142"/>
                <w:tab w:val="left" w:pos="851"/>
                <w:tab w:val="left" w:pos="4111"/>
              </w:tabs>
              <w:jc w:val="both"/>
              <w:rPr>
                <w:rFonts w:ascii="Marianne" w:hAnsi="Marianne"/>
              </w:rPr>
            </w:pPr>
            <w:r w:rsidRPr="00243645">
              <w:rPr>
                <w:rFonts w:ascii="Marianne" w:hAnsi="Marianne" w:cs="Arial"/>
                <w:b/>
                <w:bCs/>
                <w:sz w:val="22"/>
                <w:szCs w:val="22"/>
              </w:rPr>
              <w:t xml:space="preserve">C - </w:t>
            </w:r>
            <w:r w:rsidR="00881FD8" w:rsidRPr="00B97F0D">
              <w:rPr>
                <w:rFonts w:ascii="Marianne" w:hAnsi="Marianne" w:cs="Arial"/>
                <w:b/>
                <w:bCs/>
                <w:sz w:val="22"/>
                <w:szCs w:val="22"/>
              </w:rPr>
              <w:t xml:space="preserve">Signature </w:t>
            </w:r>
            <w:r w:rsidR="00881FD8">
              <w:rPr>
                <w:rFonts w:ascii="Marianne" w:hAnsi="Marianne" w:cs="Arial"/>
                <w:b/>
                <w:bCs/>
                <w:sz w:val="22"/>
                <w:szCs w:val="22"/>
              </w:rPr>
              <w:t>du marché</w:t>
            </w:r>
            <w:r w:rsidR="00881FD8" w:rsidRPr="00B97F0D">
              <w:rPr>
                <w:rFonts w:ascii="Marianne" w:hAnsi="Marianne" w:cs="Arial"/>
                <w:b/>
                <w:bCs/>
                <w:sz w:val="22"/>
                <w:szCs w:val="22"/>
              </w:rPr>
              <w:t xml:space="preserve"> par le titulaire individuel ou, en cas groupement, le mandataire dûment habilité ou chaque membre du groupement</w:t>
            </w:r>
          </w:p>
        </w:tc>
      </w:tr>
    </w:tbl>
    <w:p w14:paraId="094FB76F" w14:textId="77777777" w:rsidR="009B1CD0" w:rsidRPr="00243645" w:rsidRDefault="009B1CD0" w:rsidP="006C4338">
      <w:pPr>
        <w:tabs>
          <w:tab w:val="left" w:pos="851"/>
        </w:tabs>
        <w:jc w:val="both"/>
        <w:rPr>
          <w:rFonts w:ascii="Marianne" w:hAnsi="Marianne"/>
        </w:rPr>
      </w:pPr>
    </w:p>
    <w:p w14:paraId="523CD897" w14:textId="77777777" w:rsidR="00332B12" w:rsidRPr="00243645" w:rsidRDefault="00332B12" w:rsidP="00332B12">
      <w:pPr>
        <w:pStyle w:val="fcase1ertab"/>
        <w:tabs>
          <w:tab w:val="left" w:pos="851"/>
        </w:tabs>
        <w:ind w:left="0" w:firstLine="0"/>
        <w:rPr>
          <w:rFonts w:ascii="Marianne" w:hAnsi="Marianne" w:cs="Arial"/>
          <w:i/>
          <w:sz w:val="18"/>
          <w:szCs w:val="18"/>
        </w:rPr>
      </w:pPr>
      <w:r w:rsidRPr="00243645">
        <w:rPr>
          <w:rFonts w:ascii="Marianne" w:hAnsi="Marianne" w:cs="Arial"/>
          <w:b/>
          <w:sz w:val="22"/>
          <w:szCs w:val="22"/>
        </w:rPr>
        <w:t>C1 – Signature</w:t>
      </w:r>
      <w:r w:rsidR="007047AF">
        <w:rPr>
          <w:rFonts w:ascii="Marianne" w:hAnsi="Marianne" w:cs="Arial"/>
          <w:b/>
          <w:sz w:val="22"/>
          <w:szCs w:val="22"/>
        </w:rPr>
        <w:t xml:space="preserve"> </w:t>
      </w:r>
      <w:r w:rsidRPr="00243645">
        <w:rPr>
          <w:rFonts w:ascii="Marianne" w:hAnsi="Marianne" w:cs="Arial"/>
          <w:b/>
          <w:sz w:val="22"/>
          <w:szCs w:val="22"/>
        </w:rPr>
        <w:t>:</w:t>
      </w:r>
    </w:p>
    <w:p w14:paraId="034E0CB3" w14:textId="77777777" w:rsidR="00332B12" w:rsidRPr="00243645" w:rsidRDefault="00332B12"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243645" w14:paraId="32CA144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449DB75" w14:textId="77777777" w:rsidR="00332B12" w:rsidRPr="00243645" w:rsidRDefault="00332B12" w:rsidP="005A6F45">
            <w:pPr>
              <w:tabs>
                <w:tab w:val="left" w:pos="851"/>
              </w:tabs>
              <w:jc w:val="center"/>
              <w:rPr>
                <w:rFonts w:ascii="Marianne" w:hAnsi="Marianne" w:cs="Arial"/>
                <w:b/>
                <w:bCs/>
              </w:rPr>
            </w:pPr>
            <w:r w:rsidRPr="00243645">
              <w:rPr>
                <w:rFonts w:ascii="Marianne" w:hAnsi="Marianne" w:cs="Arial"/>
                <w:b/>
                <w:bCs/>
              </w:rPr>
              <w:t>Nom</w:t>
            </w:r>
          </w:p>
        </w:tc>
        <w:tc>
          <w:tcPr>
            <w:tcW w:w="2694" w:type="dxa"/>
            <w:tcBorders>
              <w:top w:val="single" w:sz="4" w:space="0" w:color="000000"/>
              <w:left w:val="single" w:sz="4" w:space="0" w:color="000000"/>
              <w:bottom w:val="single" w:sz="4" w:space="0" w:color="000000"/>
            </w:tcBorders>
            <w:shd w:val="clear" w:color="auto" w:fill="auto"/>
            <w:vAlign w:val="center"/>
          </w:tcPr>
          <w:p w14:paraId="00750CB3" w14:textId="77777777" w:rsidR="00332B12" w:rsidRPr="00243645" w:rsidRDefault="005A6F45" w:rsidP="00B054DA">
            <w:pPr>
              <w:tabs>
                <w:tab w:val="left" w:pos="851"/>
              </w:tabs>
              <w:jc w:val="center"/>
              <w:rPr>
                <w:rFonts w:ascii="Marianne" w:hAnsi="Marianne" w:cs="Arial"/>
                <w:b/>
                <w:bCs/>
              </w:rPr>
            </w:pPr>
            <w:r w:rsidRPr="00243645">
              <w:rPr>
                <w:rFonts w:ascii="Marianne" w:hAnsi="Marianne" w:cs="Arial"/>
                <w:b/>
                <w:bCs/>
              </w:rPr>
              <w:t>Prénom</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4D671" w14:textId="77777777" w:rsidR="005A6F45" w:rsidRPr="00243645" w:rsidRDefault="005A6F45" w:rsidP="005A6F45">
            <w:pPr>
              <w:tabs>
                <w:tab w:val="left" w:pos="851"/>
              </w:tabs>
              <w:jc w:val="center"/>
              <w:rPr>
                <w:rFonts w:ascii="Marianne" w:hAnsi="Marianne" w:cs="Arial"/>
                <w:b/>
                <w:bCs/>
              </w:rPr>
            </w:pPr>
            <w:r w:rsidRPr="00243645">
              <w:rPr>
                <w:rFonts w:ascii="Marianne" w:hAnsi="Marianne" w:cs="Arial"/>
                <w:b/>
                <w:bCs/>
              </w:rPr>
              <w:t>Qualité</w:t>
            </w:r>
          </w:p>
          <w:p w14:paraId="0E53755C" w14:textId="77777777" w:rsidR="00332B12" w:rsidRPr="00243645" w:rsidRDefault="005A6F45" w:rsidP="005A6F45">
            <w:pPr>
              <w:tabs>
                <w:tab w:val="left" w:pos="851"/>
              </w:tabs>
              <w:jc w:val="center"/>
              <w:rPr>
                <w:rFonts w:ascii="Marianne" w:hAnsi="Marianne" w:cs="Arial"/>
                <w:b/>
                <w:bCs/>
              </w:rPr>
            </w:pPr>
            <w:r w:rsidRPr="00243645">
              <w:rPr>
                <w:rFonts w:ascii="Marianne" w:hAnsi="Marianne" w:cs="Arial"/>
                <w:b/>
                <w:bCs/>
              </w:rPr>
              <w:t>du signataire (**)</w:t>
            </w:r>
          </w:p>
        </w:tc>
      </w:tr>
      <w:tr w:rsidR="00332B12" w:rsidRPr="00243645" w14:paraId="57E5E068" w14:textId="77777777" w:rsidTr="00AE1673">
        <w:trPr>
          <w:trHeight w:val="707"/>
        </w:trPr>
        <w:tc>
          <w:tcPr>
            <w:tcW w:w="4644" w:type="dxa"/>
            <w:tcBorders>
              <w:top w:val="single" w:sz="4" w:space="0" w:color="000000"/>
              <w:left w:val="single" w:sz="4" w:space="0" w:color="000000"/>
              <w:bottom w:val="single" w:sz="4" w:space="0" w:color="auto"/>
            </w:tcBorders>
            <w:shd w:val="clear" w:color="auto" w:fill="auto"/>
          </w:tcPr>
          <w:p w14:paraId="0D783BA0" w14:textId="77777777" w:rsidR="00332B12" w:rsidRDefault="00332B12" w:rsidP="006C78A6">
            <w:pPr>
              <w:tabs>
                <w:tab w:val="left" w:pos="851"/>
              </w:tabs>
              <w:snapToGrid w:val="0"/>
              <w:rPr>
                <w:rFonts w:ascii="Marianne" w:hAnsi="Marianne" w:cs="Arial"/>
                <w:b/>
                <w:bCs/>
              </w:rPr>
            </w:pPr>
          </w:p>
          <w:p w14:paraId="58942CD2" w14:textId="77777777" w:rsidR="00614F67" w:rsidRDefault="00614F67" w:rsidP="006C78A6">
            <w:pPr>
              <w:tabs>
                <w:tab w:val="left" w:pos="851"/>
              </w:tabs>
              <w:snapToGrid w:val="0"/>
              <w:rPr>
                <w:rFonts w:ascii="Marianne" w:hAnsi="Marianne" w:cs="Arial"/>
                <w:b/>
                <w:bCs/>
              </w:rPr>
            </w:pPr>
          </w:p>
          <w:p w14:paraId="4788659E" w14:textId="77777777" w:rsidR="00614F67" w:rsidRDefault="00614F67" w:rsidP="006C78A6">
            <w:pPr>
              <w:tabs>
                <w:tab w:val="left" w:pos="851"/>
              </w:tabs>
              <w:snapToGrid w:val="0"/>
              <w:rPr>
                <w:rFonts w:ascii="Marianne" w:hAnsi="Marianne" w:cs="Arial"/>
                <w:b/>
                <w:bCs/>
              </w:rPr>
            </w:pPr>
          </w:p>
          <w:p w14:paraId="56AF4127" w14:textId="77777777" w:rsidR="00881FD8" w:rsidRDefault="00881FD8" w:rsidP="006C78A6">
            <w:pPr>
              <w:tabs>
                <w:tab w:val="left" w:pos="851"/>
              </w:tabs>
              <w:snapToGrid w:val="0"/>
              <w:rPr>
                <w:rFonts w:ascii="Marianne" w:hAnsi="Marianne" w:cs="Arial"/>
                <w:b/>
                <w:bCs/>
              </w:rPr>
            </w:pPr>
          </w:p>
          <w:p w14:paraId="1C635E72" w14:textId="77777777" w:rsidR="00614F67" w:rsidRPr="00243645" w:rsidRDefault="00614F67" w:rsidP="006C78A6">
            <w:pPr>
              <w:tabs>
                <w:tab w:val="left" w:pos="851"/>
              </w:tabs>
              <w:snapToGrid w:val="0"/>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2B2AF6C2" w14:textId="77777777" w:rsidR="00332B12" w:rsidRPr="00243645"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A4944EC" w14:textId="77777777" w:rsidR="00332B12" w:rsidRPr="00243645" w:rsidRDefault="00332B12" w:rsidP="00B054DA">
            <w:pPr>
              <w:tabs>
                <w:tab w:val="left" w:pos="851"/>
              </w:tabs>
              <w:snapToGrid w:val="0"/>
              <w:jc w:val="both"/>
              <w:rPr>
                <w:rFonts w:ascii="Marianne" w:hAnsi="Marianne" w:cs="Arial"/>
                <w:b/>
                <w:bCs/>
              </w:rPr>
            </w:pPr>
          </w:p>
        </w:tc>
      </w:tr>
    </w:tbl>
    <w:p w14:paraId="28DEEB58" w14:textId="77777777" w:rsidR="00614F67" w:rsidRDefault="00614F67" w:rsidP="005A6F45">
      <w:pPr>
        <w:tabs>
          <w:tab w:val="left" w:pos="851"/>
        </w:tabs>
        <w:jc w:val="both"/>
        <w:rPr>
          <w:rFonts w:ascii="Marianne" w:hAnsi="Marianne" w:cs="Arial"/>
          <w:sz w:val="18"/>
          <w:szCs w:val="18"/>
        </w:rPr>
      </w:pPr>
    </w:p>
    <w:p w14:paraId="0AF76896" w14:textId="77777777" w:rsidR="005A6F45" w:rsidRPr="00243645" w:rsidRDefault="005A6F45" w:rsidP="005A6F45">
      <w:pPr>
        <w:tabs>
          <w:tab w:val="left" w:pos="851"/>
        </w:tabs>
        <w:jc w:val="both"/>
        <w:rPr>
          <w:rFonts w:ascii="Marianne" w:hAnsi="Marianne" w:cs="Arial"/>
          <w:sz w:val="18"/>
          <w:szCs w:val="18"/>
        </w:rPr>
      </w:pPr>
      <w:r w:rsidRPr="00243645">
        <w:rPr>
          <w:rFonts w:ascii="Marianne" w:hAnsi="Marianne" w:cs="Arial"/>
          <w:sz w:val="18"/>
          <w:szCs w:val="18"/>
        </w:rPr>
        <w:t>(*) Pas de signature manuscrite, le document à joindre doit rester au format natif Word</w:t>
      </w:r>
    </w:p>
    <w:p w14:paraId="5073FF42" w14:textId="77777777" w:rsidR="006C78A6" w:rsidRDefault="005A6F45" w:rsidP="002904AF">
      <w:pPr>
        <w:tabs>
          <w:tab w:val="left" w:pos="851"/>
        </w:tabs>
        <w:jc w:val="both"/>
        <w:rPr>
          <w:rFonts w:ascii="Marianne" w:hAnsi="Marianne" w:cs="Arial"/>
          <w:sz w:val="18"/>
          <w:szCs w:val="18"/>
        </w:rPr>
      </w:pPr>
      <w:r w:rsidRPr="00243645">
        <w:rPr>
          <w:rFonts w:ascii="Marianne" w:hAnsi="Marianne" w:cs="Arial"/>
          <w:sz w:val="18"/>
          <w:szCs w:val="18"/>
        </w:rPr>
        <w:t>(**) Le signataire doit avoir le pouvoir d’engager la personne qu’il représente (joindre les pouvoirs en annexe du présent document).</w:t>
      </w:r>
    </w:p>
    <w:p w14:paraId="0D146CBC" w14:textId="77777777" w:rsidR="007047AF" w:rsidRPr="00243645" w:rsidRDefault="007047AF" w:rsidP="002904AF">
      <w:pPr>
        <w:tabs>
          <w:tab w:val="left" w:pos="851"/>
        </w:tabs>
        <w:jc w:val="both"/>
        <w:rPr>
          <w:rFonts w:ascii="Marianne" w:hAnsi="Marianne" w:cs="Arial"/>
        </w:rPr>
      </w:pPr>
    </w:p>
    <w:p w14:paraId="639C0F08" w14:textId="77777777" w:rsidR="00332B12" w:rsidRPr="00243645" w:rsidRDefault="00332B12" w:rsidP="00332B12">
      <w:pPr>
        <w:pStyle w:val="fcase1ertab"/>
        <w:tabs>
          <w:tab w:val="left" w:pos="851"/>
        </w:tabs>
        <w:ind w:left="0" w:firstLine="0"/>
        <w:rPr>
          <w:rFonts w:ascii="Marianne" w:hAnsi="Marianne" w:cs="Arial"/>
          <w:i/>
          <w:sz w:val="18"/>
          <w:szCs w:val="18"/>
        </w:rPr>
      </w:pPr>
      <w:r w:rsidRPr="00243645">
        <w:rPr>
          <w:rFonts w:ascii="Marianne" w:hAnsi="Marianne" w:cs="Arial"/>
          <w:b/>
          <w:sz w:val="22"/>
          <w:szCs w:val="22"/>
        </w:rPr>
        <w:t xml:space="preserve">C2 – Signature </w:t>
      </w:r>
      <w:r w:rsidR="007047AF">
        <w:rPr>
          <w:rFonts w:ascii="Marianne" w:hAnsi="Marianne" w:cs="Arial"/>
          <w:b/>
          <w:sz w:val="22"/>
          <w:szCs w:val="22"/>
        </w:rPr>
        <w:t>de l’accord-cadre</w:t>
      </w:r>
      <w:r w:rsidRPr="00243645">
        <w:rPr>
          <w:rFonts w:ascii="Marianne" w:hAnsi="Marianne" w:cs="Arial"/>
          <w:b/>
          <w:sz w:val="22"/>
          <w:szCs w:val="22"/>
        </w:rPr>
        <w:t xml:space="preserve"> en cas de groupement</w:t>
      </w:r>
      <w:r w:rsidRPr="00243645">
        <w:rPr>
          <w:rFonts w:ascii="Calibri" w:hAnsi="Calibri" w:cs="Calibri"/>
          <w:b/>
          <w:sz w:val="22"/>
          <w:szCs w:val="22"/>
        </w:rPr>
        <w:t> </w:t>
      </w:r>
      <w:r w:rsidRPr="00243645">
        <w:rPr>
          <w:rFonts w:ascii="Marianne" w:hAnsi="Marianne" w:cs="Arial"/>
          <w:b/>
          <w:sz w:val="22"/>
          <w:szCs w:val="22"/>
        </w:rPr>
        <w:t>:</w:t>
      </w:r>
    </w:p>
    <w:p w14:paraId="74F9A296" w14:textId="77777777" w:rsidR="00332B12" w:rsidRPr="00243645" w:rsidRDefault="00332B12" w:rsidP="006C4338">
      <w:pPr>
        <w:tabs>
          <w:tab w:val="left" w:pos="851"/>
        </w:tabs>
        <w:jc w:val="both"/>
        <w:rPr>
          <w:rFonts w:ascii="Marianne" w:hAnsi="Marianne"/>
        </w:rPr>
      </w:pPr>
    </w:p>
    <w:p w14:paraId="27DF37ED" w14:textId="77777777" w:rsidR="009B1CD0" w:rsidRPr="00243645" w:rsidRDefault="002904AF" w:rsidP="00C630AD">
      <w:pPr>
        <w:tabs>
          <w:tab w:val="left" w:pos="851"/>
        </w:tabs>
        <w:jc w:val="both"/>
        <w:rPr>
          <w:rFonts w:ascii="Marianne" w:hAnsi="Marianne" w:cs="Arial"/>
          <w:sz w:val="18"/>
          <w:szCs w:val="18"/>
        </w:rPr>
      </w:pPr>
      <w:r w:rsidRPr="00243645">
        <w:rPr>
          <w:rFonts w:ascii="Marianne" w:hAnsi="Marianne" w:cs="Arial"/>
        </w:rPr>
        <w:t>L</w:t>
      </w:r>
      <w:r w:rsidR="00036500" w:rsidRPr="00243645">
        <w:rPr>
          <w:rFonts w:ascii="Marianne" w:hAnsi="Marianne" w:cs="Arial"/>
        </w:rPr>
        <w:t xml:space="preserve">es membres </w:t>
      </w:r>
      <w:r w:rsidRPr="00243645">
        <w:rPr>
          <w:rFonts w:ascii="Marianne" w:hAnsi="Marianne" w:cs="Arial"/>
        </w:rPr>
        <w:t xml:space="preserve">du groupement d’opérateurs économiques </w:t>
      </w:r>
      <w:r w:rsidR="00036500" w:rsidRPr="00243645">
        <w:rPr>
          <w:rFonts w:ascii="Marianne" w:hAnsi="Marianne" w:cs="Arial"/>
        </w:rPr>
        <w:t xml:space="preserve">désignent le mandataire suivant </w:t>
      </w:r>
      <w:r w:rsidR="00036500" w:rsidRPr="00243645">
        <w:rPr>
          <w:rFonts w:ascii="Marianne" w:hAnsi="Marianne" w:cs="Arial"/>
          <w:i/>
          <w:sz w:val="18"/>
          <w:szCs w:val="18"/>
        </w:rPr>
        <w:t>(</w:t>
      </w:r>
      <w:hyperlink r:id="rId11" w:history="1">
        <w:r w:rsidR="00036500" w:rsidRPr="00243645">
          <w:rPr>
            <w:rStyle w:val="Lienhypertexte"/>
            <w:rFonts w:ascii="Marianne" w:hAnsi="Marianne" w:cs="Arial"/>
            <w:i/>
            <w:sz w:val="18"/>
            <w:szCs w:val="18"/>
          </w:rPr>
          <w:t>article</w:t>
        </w:r>
        <w:r w:rsidR="009D661E" w:rsidRPr="00243645">
          <w:rPr>
            <w:rStyle w:val="Lienhypertexte"/>
            <w:rFonts w:ascii="Calibri" w:hAnsi="Calibri" w:cs="Calibri"/>
            <w:i/>
            <w:sz w:val="18"/>
            <w:szCs w:val="18"/>
          </w:rPr>
          <w:t> </w:t>
        </w:r>
        <w:r w:rsidR="009D661E" w:rsidRPr="00243645">
          <w:rPr>
            <w:rStyle w:val="Lienhypertexte"/>
            <w:rFonts w:ascii="Marianne" w:hAnsi="Marianne" w:cs="Arial"/>
            <w:i/>
            <w:sz w:val="18"/>
            <w:szCs w:val="18"/>
          </w:rPr>
          <w:t>R.</w:t>
        </w:r>
        <w:r w:rsidR="009D661E" w:rsidRPr="00243645">
          <w:rPr>
            <w:rStyle w:val="Lienhypertexte"/>
            <w:rFonts w:ascii="Calibri" w:hAnsi="Calibri" w:cs="Calibri"/>
            <w:i/>
            <w:sz w:val="18"/>
            <w:szCs w:val="18"/>
          </w:rPr>
          <w:t> </w:t>
        </w:r>
        <w:r w:rsidR="009D661E" w:rsidRPr="00243645">
          <w:rPr>
            <w:rStyle w:val="Lienhypertexte"/>
            <w:rFonts w:ascii="Marianne" w:hAnsi="Marianne" w:cs="Arial"/>
            <w:i/>
            <w:sz w:val="18"/>
            <w:szCs w:val="18"/>
          </w:rPr>
          <w:t>2142-23</w:t>
        </w:r>
      </w:hyperlink>
      <w:r w:rsidR="00036500" w:rsidRPr="00243645">
        <w:rPr>
          <w:rFonts w:ascii="Marianne" w:hAnsi="Marianne" w:cs="Arial"/>
          <w:i/>
          <w:sz w:val="18"/>
          <w:szCs w:val="18"/>
        </w:rPr>
        <w:t xml:space="preserve"> </w:t>
      </w:r>
      <w:r w:rsidR="00D90A00" w:rsidRPr="00243645">
        <w:rPr>
          <w:rFonts w:ascii="Marianne" w:hAnsi="Marianne" w:cs="Arial"/>
          <w:i/>
          <w:sz w:val="18"/>
          <w:szCs w:val="18"/>
        </w:rPr>
        <w:t xml:space="preserve">ou </w:t>
      </w:r>
      <w:hyperlink r:id="rId12" w:history="1">
        <w:r w:rsidR="009D661E" w:rsidRPr="00243645">
          <w:rPr>
            <w:rStyle w:val="Lienhypertexte"/>
            <w:rFonts w:ascii="Marianne" w:hAnsi="Marianne" w:cs="Arial"/>
            <w:i/>
            <w:sz w:val="18"/>
            <w:szCs w:val="18"/>
          </w:rPr>
          <w:t>article</w:t>
        </w:r>
        <w:r w:rsidR="009D661E" w:rsidRPr="00243645">
          <w:rPr>
            <w:rStyle w:val="Lienhypertexte"/>
            <w:rFonts w:ascii="Calibri" w:hAnsi="Calibri" w:cs="Calibri"/>
            <w:i/>
            <w:sz w:val="18"/>
            <w:szCs w:val="18"/>
          </w:rPr>
          <w:t> </w:t>
        </w:r>
        <w:r w:rsidR="009D661E" w:rsidRPr="00243645">
          <w:rPr>
            <w:rStyle w:val="Lienhypertexte"/>
            <w:rFonts w:ascii="Marianne" w:hAnsi="Marianne" w:cs="Arial"/>
            <w:i/>
            <w:sz w:val="18"/>
            <w:szCs w:val="18"/>
          </w:rPr>
          <w:t>R.</w:t>
        </w:r>
        <w:r w:rsidR="009D661E" w:rsidRPr="00243645">
          <w:rPr>
            <w:rStyle w:val="Lienhypertexte"/>
            <w:rFonts w:ascii="Calibri" w:hAnsi="Calibri" w:cs="Calibri"/>
            <w:i/>
            <w:sz w:val="18"/>
            <w:szCs w:val="18"/>
          </w:rPr>
          <w:t> </w:t>
        </w:r>
        <w:r w:rsidR="009D661E" w:rsidRPr="00243645">
          <w:rPr>
            <w:rStyle w:val="Lienhypertexte"/>
            <w:rFonts w:ascii="Marianne" w:hAnsi="Marianne" w:cs="Arial"/>
            <w:i/>
            <w:sz w:val="18"/>
            <w:szCs w:val="18"/>
          </w:rPr>
          <w:t>2342-12</w:t>
        </w:r>
      </w:hyperlink>
      <w:r w:rsidR="009D661E" w:rsidRPr="00243645">
        <w:rPr>
          <w:rFonts w:ascii="Marianne" w:hAnsi="Marianne" w:cs="Arial"/>
          <w:i/>
          <w:sz w:val="18"/>
          <w:szCs w:val="18"/>
        </w:rPr>
        <w:t xml:space="preserve"> du code de la commande publique</w:t>
      </w:r>
      <w:r w:rsidR="00036500" w:rsidRPr="00243645">
        <w:rPr>
          <w:rFonts w:ascii="Marianne" w:hAnsi="Marianne" w:cs="Arial"/>
          <w:i/>
          <w:sz w:val="18"/>
          <w:szCs w:val="18"/>
        </w:rPr>
        <w:t>)</w:t>
      </w:r>
      <w:r w:rsidR="00036500" w:rsidRPr="00243645">
        <w:rPr>
          <w:rFonts w:ascii="Calibri" w:hAnsi="Calibri" w:cs="Calibri"/>
          <w:i/>
          <w:sz w:val="18"/>
          <w:szCs w:val="18"/>
        </w:rPr>
        <w:t> </w:t>
      </w:r>
      <w:r w:rsidR="00036500" w:rsidRPr="00243645">
        <w:rPr>
          <w:rFonts w:ascii="Marianne" w:hAnsi="Marianne" w:cs="Arial"/>
          <w:sz w:val="18"/>
          <w:szCs w:val="18"/>
        </w:rPr>
        <w:t>:</w:t>
      </w:r>
    </w:p>
    <w:p w14:paraId="39713413" w14:textId="77777777" w:rsidR="00036500" w:rsidRPr="00243645" w:rsidRDefault="00036500" w:rsidP="005846FB">
      <w:pPr>
        <w:tabs>
          <w:tab w:val="left" w:pos="851"/>
        </w:tabs>
        <w:rPr>
          <w:rFonts w:ascii="Marianne" w:hAnsi="Marianne" w:cs="Arial"/>
          <w:i/>
          <w:sz w:val="18"/>
          <w:szCs w:val="18"/>
        </w:rPr>
      </w:pPr>
      <w:r w:rsidRPr="00243645">
        <w:rPr>
          <w:rFonts w:ascii="Marianne" w:hAnsi="Marianne" w:cs="Arial"/>
          <w:i/>
          <w:sz w:val="18"/>
          <w:szCs w:val="18"/>
        </w:rPr>
        <w:t>[Indiquer le nom commercial et la dénomination sociale du mandataire]</w:t>
      </w:r>
    </w:p>
    <w:p w14:paraId="46E7807D" w14:textId="77777777" w:rsidR="00036500" w:rsidRPr="00243645" w:rsidRDefault="00036500" w:rsidP="005846FB">
      <w:pPr>
        <w:tabs>
          <w:tab w:val="left" w:pos="851"/>
        </w:tabs>
        <w:rPr>
          <w:rFonts w:ascii="Marianne" w:hAnsi="Marianne" w:cs="Arial"/>
        </w:rPr>
      </w:pPr>
    </w:p>
    <w:p w14:paraId="3A390F1B" w14:textId="77777777" w:rsidR="00036500" w:rsidRPr="00243645" w:rsidRDefault="004A7169" w:rsidP="00710FD6">
      <w:pPr>
        <w:pStyle w:val="fcase1ertab"/>
        <w:tabs>
          <w:tab w:val="left" w:pos="851"/>
        </w:tabs>
        <w:ind w:left="0" w:firstLine="0"/>
        <w:rPr>
          <w:rFonts w:ascii="Marianne" w:hAnsi="Marianne" w:cs="Arial"/>
        </w:rPr>
      </w:pPr>
      <w:r w:rsidRPr="00243645">
        <w:rPr>
          <w:rFonts w:ascii="Marianne" w:hAnsi="Marianne" w:cs="Arial"/>
        </w:rPr>
        <w:t xml:space="preserve">En cas de groupement conjoint, </w:t>
      </w:r>
      <w:r w:rsidR="00036500" w:rsidRPr="00243645">
        <w:rPr>
          <w:rFonts w:ascii="Marianne" w:hAnsi="Marianne" w:cs="Arial"/>
        </w:rPr>
        <w:t xml:space="preserve">le mandataire </w:t>
      </w:r>
      <w:r w:rsidRPr="00243645">
        <w:rPr>
          <w:rFonts w:ascii="Marianne" w:hAnsi="Marianne" w:cs="Arial"/>
        </w:rPr>
        <w:t xml:space="preserve">du groupement </w:t>
      </w:r>
      <w:r w:rsidR="00036500" w:rsidRPr="00243645">
        <w:rPr>
          <w:rFonts w:ascii="Marianne" w:hAnsi="Marianne" w:cs="Arial"/>
        </w:rPr>
        <w:t>est</w:t>
      </w:r>
      <w:r w:rsidR="00036500" w:rsidRPr="00243645">
        <w:rPr>
          <w:rFonts w:ascii="Calibri" w:hAnsi="Calibri" w:cs="Calibri"/>
        </w:rPr>
        <w:t> </w:t>
      </w:r>
      <w:r w:rsidR="00036500" w:rsidRPr="00243645">
        <w:rPr>
          <w:rFonts w:ascii="Marianne" w:hAnsi="Marianne" w:cs="Arial"/>
        </w:rPr>
        <w:t>:</w:t>
      </w:r>
    </w:p>
    <w:p w14:paraId="3A055487" w14:textId="77777777" w:rsidR="00036500" w:rsidRPr="002B2861" w:rsidRDefault="00036500" w:rsidP="00E47798">
      <w:pPr>
        <w:pStyle w:val="fcase1ertab"/>
        <w:tabs>
          <w:tab w:val="left" w:pos="851"/>
        </w:tabs>
        <w:rPr>
          <w:rFonts w:ascii="Marianne" w:hAnsi="Marianne" w:cs="Arial"/>
          <w:color w:val="2E74B5" w:themeColor="accent1" w:themeShade="BF"/>
        </w:rPr>
      </w:pPr>
      <w:r w:rsidRPr="002B2861">
        <w:rPr>
          <w:rFonts w:ascii="Marianne" w:hAnsi="Marianne" w:cs="Arial"/>
          <w:i/>
          <w:iCs/>
          <w:color w:val="2E74B5" w:themeColor="accent1" w:themeShade="BF"/>
          <w:sz w:val="18"/>
          <w:szCs w:val="18"/>
        </w:rPr>
        <w:t>(Cocher la case correspondante)</w:t>
      </w:r>
    </w:p>
    <w:p w14:paraId="79889116" w14:textId="77777777" w:rsidR="00354C04" w:rsidRPr="00243645" w:rsidRDefault="00354C04" w:rsidP="0083205E">
      <w:pPr>
        <w:pStyle w:val="fcase1ertab"/>
        <w:tabs>
          <w:tab w:val="clear" w:pos="426"/>
          <w:tab w:val="left" w:pos="851"/>
        </w:tabs>
        <w:spacing w:before="120"/>
        <w:ind w:left="0" w:firstLine="851"/>
        <w:rPr>
          <w:rFonts w:ascii="Marianne" w:hAnsi="Marianne" w:cs="Arial"/>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cs="Arial"/>
          <w:i/>
          <w:iCs/>
        </w:rPr>
        <w:t xml:space="preserve"> </w:t>
      </w:r>
      <w:r w:rsidRPr="00243645">
        <w:rPr>
          <w:rFonts w:ascii="Marianne" w:hAnsi="Marianne" w:cs="Arial"/>
        </w:rPr>
        <w:t>conjoint</w:t>
      </w:r>
      <w:r w:rsidRPr="00243645">
        <w:rPr>
          <w:rFonts w:ascii="Marianne" w:hAnsi="Marianne" w:cs="Arial"/>
        </w:rPr>
        <w:tab/>
      </w:r>
      <w:r w:rsidRPr="00243645">
        <w:rPr>
          <w:rFonts w:ascii="Marianne" w:hAnsi="Marianne" w:cs="Arial"/>
        </w:rPr>
        <w:tab/>
        <w:t>OU</w:t>
      </w:r>
      <w:r w:rsidRPr="00243645">
        <w:rPr>
          <w:rFonts w:ascii="Marianne" w:hAnsi="Marianne" w:cs="Arial"/>
        </w:rPr>
        <w:tab/>
      </w:r>
      <w:r w:rsidRPr="00243645">
        <w:rPr>
          <w:rFonts w:ascii="Marianne" w:hAnsi="Marianne" w:cs="Arial"/>
        </w:rPr>
        <w:tab/>
      </w: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cs="Arial"/>
          <w:iCs/>
        </w:rPr>
        <w:t xml:space="preserve"> </w:t>
      </w:r>
      <w:r w:rsidRPr="00243645">
        <w:rPr>
          <w:rFonts w:ascii="Marianne" w:hAnsi="Marianne" w:cs="Arial"/>
        </w:rPr>
        <w:t>solidaire</w:t>
      </w:r>
    </w:p>
    <w:p w14:paraId="0732F53A" w14:textId="77777777" w:rsidR="009B1CD0" w:rsidRPr="00243645" w:rsidRDefault="009B1CD0" w:rsidP="0083205E">
      <w:pPr>
        <w:tabs>
          <w:tab w:val="left" w:pos="851"/>
        </w:tabs>
        <w:rPr>
          <w:rFonts w:ascii="Marianne" w:hAnsi="Marianne" w:cs="Arial"/>
        </w:rPr>
      </w:pPr>
    </w:p>
    <w:p w14:paraId="48F66BD7" w14:textId="77777777" w:rsidR="001C733C" w:rsidRPr="00243645" w:rsidRDefault="001C733C" w:rsidP="00CD46CC">
      <w:pPr>
        <w:tabs>
          <w:tab w:val="left" w:pos="851"/>
        </w:tabs>
        <w:rPr>
          <w:rFonts w:ascii="Marianne" w:hAnsi="Marianne" w:cs="Arial"/>
        </w:rPr>
      </w:pPr>
    </w:p>
    <w:p w14:paraId="3093F2AB" w14:textId="77777777" w:rsidR="002904AF" w:rsidRPr="00243645" w:rsidRDefault="0021527A" w:rsidP="001C733C">
      <w:pPr>
        <w:pStyle w:val="fcasegauche"/>
        <w:tabs>
          <w:tab w:val="left" w:pos="426"/>
          <w:tab w:val="left" w:pos="851"/>
        </w:tabs>
        <w:spacing w:after="0"/>
        <w:ind w:left="0" w:firstLine="0"/>
        <w:jc w:val="left"/>
        <w:rPr>
          <w:rFonts w:ascii="Marianne" w:hAnsi="Marianne" w:cs="Arial"/>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rPr>
        <w:t xml:space="preserve"> </w:t>
      </w:r>
      <w:r w:rsidR="001C733C" w:rsidRPr="00243645">
        <w:rPr>
          <w:rFonts w:ascii="Marianne" w:hAnsi="Marianne" w:cs="Arial"/>
        </w:rPr>
        <w:t>Les membres du groupement</w:t>
      </w:r>
      <w:r w:rsidRPr="00243645">
        <w:rPr>
          <w:rFonts w:ascii="Marianne" w:hAnsi="Marianne" w:cs="Arial"/>
        </w:rPr>
        <w:t xml:space="preserve"> ont donné mandat</w:t>
      </w:r>
      <w:r w:rsidR="007F68A6" w:rsidRPr="00243645">
        <w:rPr>
          <w:rFonts w:ascii="Marianne" w:hAnsi="Marianne" w:cs="Arial"/>
        </w:rPr>
        <w:t xml:space="preserve"> au mandataire, qui signe le présent acte d’engagement</w:t>
      </w:r>
      <w:r w:rsidR="002904AF" w:rsidRPr="00243645">
        <w:rPr>
          <w:rFonts w:ascii="Calibri" w:hAnsi="Calibri" w:cs="Calibri"/>
        </w:rPr>
        <w:t> </w:t>
      </w:r>
      <w:r w:rsidR="002904AF" w:rsidRPr="00243645">
        <w:rPr>
          <w:rFonts w:ascii="Marianne" w:hAnsi="Marianne" w:cs="Arial"/>
        </w:rPr>
        <w:t>:</w:t>
      </w:r>
    </w:p>
    <w:p w14:paraId="36D1629D" w14:textId="77777777" w:rsidR="001C733C" w:rsidRPr="002B2861" w:rsidRDefault="001C733C" w:rsidP="001C733C">
      <w:pPr>
        <w:tabs>
          <w:tab w:val="left" w:pos="851"/>
        </w:tabs>
        <w:rPr>
          <w:rFonts w:ascii="Marianne" w:hAnsi="Marianne" w:cs="Arial"/>
          <w:color w:val="2E74B5" w:themeColor="accent1" w:themeShade="BF"/>
        </w:rPr>
      </w:pPr>
      <w:r w:rsidRPr="002B2861">
        <w:rPr>
          <w:rFonts w:ascii="Marianne" w:hAnsi="Marianne" w:cs="Arial"/>
          <w:i/>
          <w:color w:val="2E74B5" w:themeColor="accent1" w:themeShade="BF"/>
          <w:sz w:val="18"/>
          <w:szCs w:val="18"/>
        </w:rPr>
        <w:t xml:space="preserve">(Cocher la </w:t>
      </w:r>
      <w:r w:rsidR="002904AF" w:rsidRPr="002B2861">
        <w:rPr>
          <w:rFonts w:ascii="Marianne" w:hAnsi="Marianne" w:cs="Arial"/>
          <w:i/>
          <w:color w:val="2E74B5" w:themeColor="accent1" w:themeShade="BF"/>
          <w:sz w:val="18"/>
          <w:szCs w:val="18"/>
        </w:rPr>
        <w:t xml:space="preserve">ou les </w:t>
      </w:r>
      <w:r w:rsidRPr="002B2861">
        <w:rPr>
          <w:rFonts w:ascii="Marianne" w:hAnsi="Marianne" w:cs="Arial"/>
          <w:i/>
          <w:color w:val="2E74B5" w:themeColor="accent1" w:themeShade="BF"/>
          <w:sz w:val="18"/>
          <w:szCs w:val="18"/>
        </w:rPr>
        <w:t>case</w:t>
      </w:r>
      <w:r w:rsidR="002904AF" w:rsidRPr="002B2861">
        <w:rPr>
          <w:rFonts w:ascii="Marianne" w:hAnsi="Marianne" w:cs="Arial"/>
          <w:i/>
          <w:color w:val="2E74B5" w:themeColor="accent1" w:themeShade="BF"/>
          <w:sz w:val="18"/>
          <w:szCs w:val="18"/>
        </w:rPr>
        <w:t>s</w:t>
      </w:r>
      <w:r w:rsidRPr="002B2861">
        <w:rPr>
          <w:rFonts w:ascii="Marianne" w:hAnsi="Marianne" w:cs="Arial"/>
          <w:i/>
          <w:color w:val="2E74B5" w:themeColor="accent1" w:themeShade="BF"/>
          <w:sz w:val="18"/>
          <w:szCs w:val="18"/>
        </w:rPr>
        <w:t xml:space="preserve"> correspondante</w:t>
      </w:r>
      <w:r w:rsidR="002904AF" w:rsidRPr="002B2861">
        <w:rPr>
          <w:rFonts w:ascii="Marianne" w:hAnsi="Marianne" w:cs="Arial"/>
          <w:i/>
          <w:color w:val="2E74B5" w:themeColor="accent1" w:themeShade="BF"/>
          <w:sz w:val="18"/>
          <w:szCs w:val="18"/>
        </w:rPr>
        <w:t>s</w:t>
      </w:r>
      <w:r w:rsidRPr="002B2861">
        <w:rPr>
          <w:rFonts w:ascii="Marianne" w:hAnsi="Marianne" w:cs="Arial"/>
          <w:i/>
          <w:color w:val="2E74B5" w:themeColor="accent1" w:themeShade="BF"/>
          <w:sz w:val="18"/>
          <w:szCs w:val="18"/>
        </w:rPr>
        <w:t>)</w:t>
      </w:r>
    </w:p>
    <w:p w14:paraId="19C0E85F" w14:textId="77777777" w:rsidR="001C733C" w:rsidRPr="00243645" w:rsidRDefault="001C733C" w:rsidP="001C733C">
      <w:pPr>
        <w:pStyle w:val="fcasegauche"/>
        <w:tabs>
          <w:tab w:val="left" w:pos="426"/>
          <w:tab w:val="left" w:pos="851"/>
        </w:tabs>
        <w:spacing w:after="0"/>
        <w:ind w:left="0" w:firstLine="0"/>
        <w:jc w:val="left"/>
        <w:rPr>
          <w:rFonts w:ascii="Marianne" w:hAnsi="Marianne" w:cs="Arial"/>
        </w:rPr>
      </w:pPr>
    </w:p>
    <w:p w14:paraId="189F34FE" w14:textId="77777777" w:rsidR="002904AF" w:rsidRPr="00243645" w:rsidRDefault="001C733C" w:rsidP="009B45B9">
      <w:pPr>
        <w:tabs>
          <w:tab w:val="left" w:pos="851"/>
        </w:tabs>
        <w:ind w:left="1695" w:hanging="1695"/>
        <w:rPr>
          <w:rFonts w:ascii="Marianne" w:hAnsi="Marianne" w:cs="Arial"/>
        </w:rPr>
      </w:pPr>
      <w:r w:rsidRPr="00243645">
        <w:rPr>
          <w:rFonts w:ascii="Marianne" w:hAnsi="Marianne"/>
        </w:rPr>
        <w:tab/>
      </w: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rPr>
        <w:tab/>
      </w:r>
      <w:r w:rsidR="002904AF" w:rsidRPr="00243645">
        <w:rPr>
          <w:rFonts w:ascii="Marianne" w:hAnsi="Marianne" w:cs="Arial"/>
        </w:rPr>
        <w:t>pour signer le présent acte d’engagement en leur nom et pour leur compte</w:t>
      </w:r>
      <w:r w:rsidR="007F68A6" w:rsidRPr="00243645">
        <w:rPr>
          <w:rFonts w:ascii="Marianne" w:hAnsi="Marianne" w:cs="Arial"/>
        </w:rPr>
        <w:t xml:space="preserve">, </w:t>
      </w:r>
      <w:r w:rsidR="0021527A" w:rsidRPr="00243645">
        <w:rPr>
          <w:rFonts w:ascii="Marianne" w:hAnsi="Marianne" w:cs="Arial"/>
        </w:rPr>
        <w:t xml:space="preserve">pour les représenter vis-à-vis de l’acheteur </w:t>
      </w:r>
      <w:r w:rsidR="007F68A6" w:rsidRPr="00243645">
        <w:rPr>
          <w:rFonts w:ascii="Marianne" w:hAnsi="Marianne" w:cs="Arial"/>
        </w:rPr>
        <w:t>et pour coordonner l’ensemble des prestations</w:t>
      </w:r>
      <w:r w:rsidR="00983FF3" w:rsidRPr="00243645">
        <w:rPr>
          <w:rFonts w:ascii="Calibri" w:hAnsi="Calibri" w:cs="Calibri"/>
        </w:rPr>
        <w:t> </w:t>
      </w:r>
      <w:r w:rsidR="00983FF3" w:rsidRPr="00243645">
        <w:rPr>
          <w:rFonts w:ascii="Marianne" w:hAnsi="Marianne" w:cs="Arial"/>
        </w:rPr>
        <w:t>;</w:t>
      </w:r>
    </w:p>
    <w:p w14:paraId="2EC0BBC2" w14:textId="77777777" w:rsidR="002904AF" w:rsidRPr="00243645" w:rsidRDefault="002904AF" w:rsidP="009D661E">
      <w:pPr>
        <w:tabs>
          <w:tab w:val="left" w:pos="851"/>
        </w:tabs>
        <w:ind w:left="1701"/>
        <w:rPr>
          <w:rFonts w:ascii="Marianne" w:hAnsi="Marianne" w:cs="Arial"/>
        </w:rPr>
      </w:pPr>
      <w:r w:rsidRPr="00243645">
        <w:rPr>
          <w:rFonts w:ascii="Marianne" w:hAnsi="Marianne" w:cs="Arial"/>
          <w:i/>
          <w:sz w:val="18"/>
          <w:szCs w:val="18"/>
        </w:rPr>
        <w:t>(joindre les pouvoirs en annexe du présent document</w:t>
      </w:r>
      <w:r w:rsidR="009D661E" w:rsidRPr="00243645">
        <w:rPr>
          <w:rFonts w:ascii="Marianne" w:hAnsi="Marianne" w:cs="Arial"/>
          <w:i/>
          <w:sz w:val="18"/>
          <w:szCs w:val="18"/>
        </w:rPr>
        <w:t xml:space="preserve"> en cas de marché public autre que de défense ou de sécurité</w:t>
      </w:r>
      <w:r w:rsidRPr="00243645">
        <w:rPr>
          <w:rFonts w:ascii="Marianne" w:hAnsi="Marianne" w:cs="Arial"/>
          <w:i/>
          <w:sz w:val="18"/>
          <w:szCs w:val="18"/>
        </w:rPr>
        <w:t>.</w:t>
      </w:r>
      <w:r w:rsidR="009D661E" w:rsidRPr="00243645">
        <w:rPr>
          <w:rFonts w:ascii="Marianne" w:hAnsi="Marianne" w:cs="Arial"/>
          <w:i/>
          <w:sz w:val="18"/>
          <w:szCs w:val="18"/>
        </w:rPr>
        <w:t xml:space="preserve"> Dans le cas contraire, ces documents ont déjà été fournis</w:t>
      </w:r>
      <w:r w:rsidRPr="00243645">
        <w:rPr>
          <w:rFonts w:ascii="Marianne" w:hAnsi="Marianne" w:cs="Arial"/>
          <w:i/>
          <w:sz w:val="18"/>
          <w:szCs w:val="18"/>
        </w:rPr>
        <w:t>)</w:t>
      </w:r>
    </w:p>
    <w:p w14:paraId="32EFBFE5" w14:textId="77777777" w:rsidR="002904AF" w:rsidRPr="00243645" w:rsidRDefault="002904AF" w:rsidP="001C733C">
      <w:pPr>
        <w:tabs>
          <w:tab w:val="left" w:pos="851"/>
        </w:tabs>
        <w:rPr>
          <w:rFonts w:ascii="Marianne" w:hAnsi="Marianne" w:cs="Arial"/>
        </w:rPr>
      </w:pPr>
    </w:p>
    <w:p w14:paraId="32A1736F" w14:textId="77777777" w:rsidR="002904AF" w:rsidRPr="00243645" w:rsidRDefault="002904AF" w:rsidP="002904AF">
      <w:pPr>
        <w:tabs>
          <w:tab w:val="left" w:pos="851"/>
        </w:tabs>
        <w:ind w:left="1701" w:hanging="850"/>
        <w:jc w:val="both"/>
        <w:rPr>
          <w:rFonts w:ascii="Marianne" w:hAnsi="Marianne" w:cs="Arial"/>
          <w:iCs/>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rPr>
        <w:tab/>
      </w:r>
      <w:r w:rsidRPr="00243645">
        <w:rPr>
          <w:rFonts w:ascii="Marianne" w:hAnsi="Marianne" w:cs="Arial"/>
        </w:rPr>
        <w:t>pour signer, en leur nom et pour leur compte, les modifications ultérieures du mar</w:t>
      </w:r>
      <w:r w:rsidR="0021527A" w:rsidRPr="00243645">
        <w:rPr>
          <w:rFonts w:ascii="Marianne" w:hAnsi="Marianne" w:cs="Arial"/>
        </w:rPr>
        <w:t>ché public</w:t>
      </w:r>
      <w:r w:rsidRPr="00243645">
        <w:rPr>
          <w:rFonts w:ascii="Calibri" w:hAnsi="Calibri" w:cs="Calibri"/>
        </w:rPr>
        <w:t> </w:t>
      </w:r>
      <w:r w:rsidRPr="00243645">
        <w:rPr>
          <w:rFonts w:ascii="Marianne" w:hAnsi="Marianne" w:cs="Arial"/>
        </w:rPr>
        <w:t>;</w:t>
      </w:r>
    </w:p>
    <w:p w14:paraId="76D6287C" w14:textId="77777777" w:rsidR="00D37FA3" w:rsidRDefault="009D661E" w:rsidP="009D661E">
      <w:pPr>
        <w:tabs>
          <w:tab w:val="left" w:pos="851"/>
        </w:tabs>
        <w:ind w:left="1701"/>
        <w:rPr>
          <w:rFonts w:ascii="Marianne" w:hAnsi="Marianne" w:cs="Arial"/>
          <w:i/>
          <w:sz w:val="18"/>
          <w:szCs w:val="18"/>
        </w:rPr>
      </w:pPr>
      <w:r w:rsidRPr="00243645">
        <w:rPr>
          <w:rFonts w:ascii="Marianne" w:hAnsi="Marianne" w:cs="Arial"/>
          <w:i/>
          <w:sz w:val="18"/>
          <w:szCs w:val="18"/>
        </w:rPr>
        <w:t>(joindre les pouvoirs en annexe du présent document en cas de marché public autre que de défense ou de</w:t>
      </w:r>
    </w:p>
    <w:p w14:paraId="10DC21F9" w14:textId="77777777" w:rsidR="00BE6078" w:rsidRPr="00243645" w:rsidRDefault="009D661E" w:rsidP="009D661E">
      <w:pPr>
        <w:tabs>
          <w:tab w:val="left" w:pos="851"/>
        </w:tabs>
        <w:ind w:left="1701"/>
        <w:rPr>
          <w:rFonts w:ascii="Marianne" w:hAnsi="Marianne" w:cs="Arial"/>
        </w:rPr>
      </w:pPr>
      <w:r w:rsidRPr="00243645">
        <w:rPr>
          <w:rFonts w:ascii="Marianne" w:hAnsi="Marianne" w:cs="Arial"/>
          <w:i/>
          <w:sz w:val="18"/>
          <w:szCs w:val="18"/>
        </w:rPr>
        <w:t xml:space="preserve"> sécurité. Dans le cas contraire, ces documents ont déjà été fournis)</w:t>
      </w:r>
    </w:p>
    <w:p w14:paraId="681009EC" w14:textId="77777777" w:rsidR="002904AF" w:rsidRPr="00243645" w:rsidRDefault="002904AF" w:rsidP="002904AF">
      <w:pPr>
        <w:tabs>
          <w:tab w:val="left" w:pos="851"/>
        </w:tabs>
        <w:rPr>
          <w:rFonts w:ascii="Marianne" w:hAnsi="Marianne" w:cs="Arial"/>
          <w:iCs/>
        </w:rPr>
      </w:pPr>
    </w:p>
    <w:p w14:paraId="4A5992FA" w14:textId="77777777" w:rsidR="009D661E" w:rsidRPr="00243645" w:rsidRDefault="002904AF" w:rsidP="002904AF">
      <w:pPr>
        <w:tabs>
          <w:tab w:val="left" w:pos="851"/>
        </w:tabs>
        <w:ind w:left="1134" w:hanging="850"/>
        <w:rPr>
          <w:rFonts w:ascii="Marianne" w:hAnsi="Marianne" w:cs="Arial"/>
        </w:rPr>
      </w:pPr>
      <w:r w:rsidRPr="00243645">
        <w:rPr>
          <w:rFonts w:ascii="Marianne" w:hAnsi="Marianne"/>
        </w:rPr>
        <w:tab/>
      </w: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cs="Arial"/>
          <w:i/>
          <w:iCs/>
        </w:rPr>
        <w:t xml:space="preserve"> </w:t>
      </w:r>
      <w:r w:rsidRPr="00243645">
        <w:rPr>
          <w:rFonts w:ascii="Marianne" w:hAnsi="Marianne" w:cs="Arial"/>
        </w:rPr>
        <w:tab/>
        <w:t>ont donné mandat au mandataire dans les conditions définies par les pouvoirs joints en annexe</w:t>
      </w:r>
      <w:r w:rsidR="009D661E" w:rsidRPr="00243645">
        <w:rPr>
          <w:rFonts w:ascii="Marianne" w:hAnsi="Marianne" w:cs="Arial"/>
        </w:rPr>
        <w:t>.</w:t>
      </w:r>
    </w:p>
    <w:p w14:paraId="69685E67" w14:textId="77777777" w:rsidR="002904AF" w:rsidRPr="00243645" w:rsidRDefault="009D661E" w:rsidP="009D661E">
      <w:pPr>
        <w:tabs>
          <w:tab w:val="left" w:pos="851"/>
        </w:tabs>
        <w:ind w:left="1701"/>
        <w:rPr>
          <w:rFonts w:ascii="Marianne" w:hAnsi="Marianne" w:cs="Arial"/>
          <w:i/>
          <w:sz w:val="18"/>
          <w:szCs w:val="18"/>
        </w:rPr>
      </w:pPr>
      <w:r w:rsidRPr="00243645">
        <w:rPr>
          <w:rFonts w:ascii="Marianne" w:hAnsi="Marianne" w:cs="Arial"/>
          <w:i/>
          <w:sz w:val="18"/>
          <w:szCs w:val="18"/>
        </w:rPr>
        <w:t>(hors cas des marchés de défense ou de sécurité dans lequel ces documents ont déjà été fournis)</w:t>
      </w:r>
      <w:r w:rsidR="002904AF" w:rsidRPr="00243645">
        <w:rPr>
          <w:rFonts w:ascii="Marianne" w:hAnsi="Marianne" w:cs="Arial"/>
          <w:i/>
          <w:sz w:val="18"/>
          <w:szCs w:val="18"/>
        </w:rPr>
        <w:t>.</w:t>
      </w:r>
    </w:p>
    <w:p w14:paraId="63FA9099" w14:textId="77777777" w:rsidR="002904AF" w:rsidRPr="00243645" w:rsidRDefault="002904AF" w:rsidP="002904AF">
      <w:pPr>
        <w:tabs>
          <w:tab w:val="left" w:pos="851"/>
        </w:tabs>
        <w:ind w:left="1134" w:hanging="850"/>
        <w:rPr>
          <w:rFonts w:ascii="Marianne" w:hAnsi="Marianne" w:cs="Arial"/>
          <w:i/>
          <w:sz w:val="18"/>
          <w:szCs w:val="18"/>
        </w:rPr>
      </w:pPr>
    </w:p>
    <w:p w14:paraId="1E8A2F1A" w14:textId="77777777" w:rsidR="001C733C" w:rsidRPr="00243645" w:rsidRDefault="001C733C" w:rsidP="001C733C">
      <w:pPr>
        <w:tabs>
          <w:tab w:val="left" w:pos="851"/>
        </w:tabs>
        <w:rPr>
          <w:rFonts w:ascii="Marianne" w:hAnsi="Marianne" w:cs="Arial"/>
          <w:i/>
          <w:sz w:val="18"/>
          <w:szCs w:val="18"/>
        </w:rPr>
      </w:pPr>
    </w:p>
    <w:p w14:paraId="363DB30A" w14:textId="77777777" w:rsidR="00036500" w:rsidRPr="00243645" w:rsidRDefault="0021527A" w:rsidP="006C4338">
      <w:pPr>
        <w:tabs>
          <w:tab w:val="left" w:pos="851"/>
        </w:tabs>
        <w:rPr>
          <w:rFonts w:ascii="Marianne" w:hAnsi="Marianne" w:cs="Arial"/>
          <w:i/>
          <w:sz w:val="18"/>
          <w:szCs w:val="18"/>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rPr>
        <w:t xml:space="preserve"> </w:t>
      </w:r>
      <w:r w:rsidRPr="00243645">
        <w:rPr>
          <w:rFonts w:ascii="Marianne" w:hAnsi="Marianne" w:cs="Arial"/>
        </w:rPr>
        <w:t>L</w:t>
      </w:r>
      <w:r w:rsidR="00036500" w:rsidRPr="00243645">
        <w:rPr>
          <w:rFonts w:ascii="Marianne" w:hAnsi="Marianne" w:cs="Arial"/>
        </w:rPr>
        <w:t>es membres du groupement</w:t>
      </w:r>
      <w:r w:rsidR="00332B12" w:rsidRPr="00243645">
        <w:rPr>
          <w:rFonts w:ascii="Marianne" w:hAnsi="Marianne" w:cs="Arial"/>
        </w:rPr>
        <w:t>, qui signent le présent acte d’engagement</w:t>
      </w:r>
      <w:r w:rsidR="00036500" w:rsidRPr="00243645">
        <w:rPr>
          <w:rFonts w:ascii="Calibri" w:hAnsi="Calibri" w:cs="Calibri"/>
        </w:rPr>
        <w:t> </w:t>
      </w:r>
      <w:r w:rsidR="00036500" w:rsidRPr="00243645">
        <w:rPr>
          <w:rFonts w:ascii="Marianne" w:hAnsi="Marianne" w:cs="Arial"/>
        </w:rPr>
        <w:t>:</w:t>
      </w:r>
    </w:p>
    <w:p w14:paraId="780A621E" w14:textId="77777777" w:rsidR="00036500" w:rsidRPr="005C2321" w:rsidRDefault="005C2321" w:rsidP="006F3DF9">
      <w:pPr>
        <w:tabs>
          <w:tab w:val="left" w:pos="851"/>
        </w:tabs>
        <w:rPr>
          <w:rFonts w:ascii="Marianne" w:hAnsi="Marianne" w:cs="Arial"/>
          <w:color w:val="2E74B5" w:themeColor="accent1" w:themeShade="BF"/>
        </w:rPr>
      </w:pPr>
      <w:r>
        <w:rPr>
          <w:rFonts w:ascii="Marianne" w:hAnsi="Marianne" w:cs="Arial"/>
          <w:i/>
          <w:color w:val="2E74B5" w:themeColor="accent1" w:themeShade="BF"/>
          <w:sz w:val="18"/>
          <w:szCs w:val="18"/>
        </w:rPr>
        <w:t>(Cocher la case correspondante</w:t>
      </w:r>
      <w:r w:rsidR="00036500" w:rsidRPr="005C2321">
        <w:rPr>
          <w:rFonts w:ascii="Marianne" w:hAnsi="Marianne" w:cs="Arial"/>
          <w:i/>
          <w:color w:val="2E74B5" w:themeColor="accent1" w:themeShade="BF"/>
          <w:sz w:val="18"/>
          <w:szCs w:val="18"/>
        </w:rPr>
        <w:t>)</w:t>
      </w:r>
    </w:p>
    <w:p w14:paraId="416310C9" w14:textId="77777777" w:rsidR="00036500" w:rsidRPr="00243645" w:rsidRDefault="00036500" w:rsidP="005846FB">
      <w:pPr>
        <w:tabs>
          <w:tab w:val="left" w:pos="851"/>
        </w:tabs>
        <w:rPr>
          <w:rFonts w:ascii="Marianne" w:hAnsi="Marianne" w:cs="Arial"/>
        </w:rPr>
      </w:pPr>
    </w:p>
    <w:p w14:paraId="1087BA7A" w14:textId="77777777" w:rsidR="00AE7831" w:rsidRPr="00243645" w:rsidRDefault="00AE7831" w:rsidP="009B45B9">
      <w:pPr>
        <w:tabs>
          <w:tab w:val="left" w:pos="851"/>
        </w:tabs>
        <w:ind w:left="1701" w:hanging="850"/>
        <w:jc w:val="both"/>
        <w:rPr>
          <w:rFonts w:ascii="Marianne" w:hAnsi="Marianne" w:cs="Arial"/>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rPr>
        <w:tab/>
      </w:r>
      <w:r w:rsidRPr="00243645">
        <w:rPr>
          <w:rFonts w:ascii="Marianne" w:hAnsi="Marianne" w:cs="Arial"/>
        </w:rPr>
        <w:t>donnent mandat au mandataire, qui l’accepte, pour les représenter vis-à-vis de l’acheteur et pour coordonner l’ensemble des prestations</w:t>
      </w:r>
      <w:r w:rsidRPr="00243645">
        <w:rPr>
          <w:rFonts w:ascii="Calibri" w:hAnsi="Calibri" w:cs="Calibri"/>
        </w:rPr>
        <w:t> </w:t>
      </w:r>
      <w:r w:rsidRPr="00243645">
        <w:rPr>
          <w:rFonts w:ascii="Marianne" w:hAnsi="Marianne" w:cs="Arial"/>
        </w:rPr>
        <w:t>;</w:t>
      </w:r>
    </w:p>
    <w:p w14:paraId="42098A6D" w14:textId="77777777" w:rsidR="00AE7831" w:rsidRPr="00243645" w:rsidRDefault="00AE7831" w:rsidP="009B45B9">
      <w:pPr>
        <w:tabs>
          <w:tab w:val="left" w:pos="851"/>
        </w:tabs>
        <w:ind w:left="1701" w:hanging="850"/>
        <w:jc w:val="both"/>
        <w:rPr>
          <w:rFonts w:ascii="Marianne" w:hAnsi="Marianne"/>
        </w:rPr>
      </w:pPr>
    </w:p>
    <w:p w14:paraId="0310429B" w14:textId="77777777" w:rsidR="00036500" w:rsidRPr="00243645" w:rsidRDefault="00036500" w:rsidP="009B45B9">
      <w:pPr>
        <w:tabs>
          <w:tab w:val="left" w:pos="851"/>
        </w:tabs>
        <w:ind w:left="1701" w:hanging="850"/>
        <w:jc w:val="both"/>
        <w:rPr>
          <w:rFonts w:ascii="Marianne" w:hAnsi="Marianne" w:cs="Arial"/>
          <w:iCs/>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Pr="00243645">
        <w:rPr>
          <w:rFonts w:ascii="Marianne" w:hAnsi="Marianne"/>
        </w:rPr>
        <w:fldChar w:fldCharType="end"/>
      </w:r>
      <w:r w:rsidRPr="00243645">
        <w:rPr>
          <w:rFonts w:ascii="Marianne" w:hAnsi="Marianne" w:cs="Arial"/>
        </w:rPr>
        <w:tab/>
        <w:t xml:space="preserve">donnent mandat au mandataire, qui l’accepte, pour signer, en leur nom et pour leur compte, </w:t>
      </w:r>
      <w:r w:rsidR="004A7169" w:rsidRPr="00243645">
        <w:rPr>
          <w:rFonts w:ascii="Marianne" w:hAnsi="Marianne" w:cs="Arial"/>
        </w:rPr>
        <w:t>les</w:t>
      </w:r>
      <w:r w:rsidRPr="00243645">
        <w:rPr>
          <w:rFonts w:ascii="Marianne" w:hAnsi="Marianne" w:cs="Arial"/>
        </w:rPr>
        <w:t xml:space="preserve"> modifications ultérieures du marché </w:t>
      </w:r>
      <w:r w:rsidR="00930A5C" w:rsidRPr="00243645">
        <w:rPr>
          <w:rFonts w:ascii="Marianne" w:hAnsi="Marianne" w:cs="Arial"/>
        </w:rPr>
        <w:t>public</w:t>
      </w:r>
      <w:r w:rsidRPr="00243645">
        <w:rPr>
          <w:rFonts w:ascii="Calibri" w:hAnsi="Calibri" w:cs="Calibri"/>
        </w:rPr>
        <w:t> </w:t>
      </w:r>
      <w:r w:rsidRPr="00243645">
        <w:rPr>
          <w:rFonts w:ascii="Marianne" w:hAnsi="Marianne" w:cs="Arial"/>
        </w:rPr>
        <w:t>;</w:t>
      </w:r>
    </w:p>
    <w:p w14:paraId="21D7E0F8" w14:textId="77777777" w:rsidR="00036500" w:rsidRPr="00243645" w:rsidRDefault="00036500" w:rsidP="006C4338">
      <w:pPr>
        <w:tabs>
          <w:tab w:val="left" w:pos="851"/>
        </w:tabs>
        <w:rPr>
          <w:rFonts w:ascii="Marianne" w:hAnsi="Marianne" w:cs="Arial"/>
          <w:iCs/>
        </w:rPr>
      </w:pPr>
    </w:p>
    <w:p w14:paraId="71DE4776" w14:textId="77777777" w:rsidR="00036500" w:rsidRPr="00243645" w:rsidRDefault="00844DAA" w:rsidP="009B45B9">
      <w:pPr>
        <w:tabs>
          <w:tab w:val="left" w:pos="851"/>
        </w:tabs>
        <w:ind w:left="1134" w:hanging="850"/>
        <w:rPr>
          <w:rFonts w:ascii="Marianne" w:hAnsi="Marianne" w:cs="Arial"/>
          <w:i/>
          <w:sz w:val="18"/>
          <w:szCs w:val="18"/>
        </w:rPr>
      </w:pPr>
      <w:r w:rsidRPr="00243645">
        <w:rPr>
          <w:rFonts w:ascii="Marianne" w:hAnsi="Marianne"/>
        </w:rPr>
        <w:tab/>
      </w:r>
      <w:r w:rsidR="00036500" w:rsidRPr="00243645">
        <w:rPr>
          <w:rFonts w:ascii="Marianne" w:hAnsi="Marianne"/>
        </w:rPr>
        <w:fldChar w:fldCharType="begin">
          <w:ffData>
            <w:name w:val=""/>
            <w:enabled/>
            <w:calcOnExit w:val="0"/>
            <w:checkBox>
              <w:size w:val="20"/>
              <w:default w:val="0"/>
            </w:checkBox>
          </w:ffData>
        </w:fldChar>
      </w:r>
      <w:r w:rsidR="00036500" w:rsidRPr="00243645">
        <w:rPr>
          <w:rFonts w:ascii="Marianne" w:hAnsi="Marianne"/>
        </w:rPr>
        <w:instrText xml:space="preserve"> FORMCHECKBOX </w:instrText>
      </w:r>
      <w:r w:rsidR="002F08B9">
        <w:rPr>
          <w:rFonts w:ascii="Marianne" w:hAnsi="Marianne"/>
        </w:rPr>
      </w:r>
      <w:r w:rsidR="002F08B9">
        <w:rPr>
          <w:rFonts w:ascii="Marianne" w:hAnsi="Marianne"/>
        </w:rPr>
        <w:fldChar w:fldCharType="separate"/>
      </w:r>
      <w:r w:rsidR="00036500" w:rsidRPr="00243645">
        <w:rPr>
          <w:rFonts w:ascii="Marianne" w:hAnsi="Marianne"/>
        </w:rPr>
        <w:fldChar w:fldCharType="end"/>
      </w:r>
      <w:r w:rsidR="00036500" w:rsidRPr="00243645">
        <w:rPr>
          <w:rFonts w:ascii="Marianne" w:hAnsi="Marianne" w:cs="Arial"/>
          <w:i/>
          <w:iCs/>
        </w:rPr>
        <w:t xml:space="preserve"> </w:t>
      </w:r>
      <w:r w:rsidR="00036500" w:rsidRPr="00243645">
        <w:rPr>
          <w:rFonts w:ascii="Marianne" w:hAnsi="Marianne" w:cs="Arial"/>
        </w:rPr>
        <w:tab/>
        <w:t>donnent mandat au mandataire dans les conditions définies ci-dessous</w:t>
      </w:r>
      <w:r w:rsidRPr="00243645">
        <w:rPr>
          <w:rFonts w:ascii="Calibri" w:hAnsi="Calibri" w:cs="Calibri"/>
        </w:rPr>
        <w:t> </w:t>
      </w:r>
      <w:r w:rsidRPr="00243645">
        <w:rPr>
          <w:rFonts w:ascii="Marianne" w:hAnsi="Marianne" w:cs="Arial"/>
        </w:rPr>
        <w:t>:</w:t>
      </w:r>
    </w:p>
    <w:p w14:paraId="776861A4" w14:textId="77777777" w:rsidR="006C78A6" w:rsidRPr="005C2321" w:rsidRDefault="00844DAA" w:rsidP="008F15D0">
      <w:pPr>
        <w:tabs>
          <w:tab w:val="left" w:pos="851"/>
        </w:tabs>
        <w:ind w:left="1134" w:hanging="850"/>
        <w:rPr>
          <w:rFonts w:ascii="Marianne" w:hAnsi="Marianne" w:cs="Arial"/>
          <w:i/>
          <w:color w:val="2E74B5" w:themeColor="accent1" w:themeShade="BF"/>
          <w:sz w:val="18"/>
          <w:szCs w:val="18"/>
        </w:rPr>
      </w:pPr>
      <w:r w:rsidRPr="00243645">
        <w:rPr>
          <w:rFonts w:ascii="Marianne" w:hAnsi="Marianne" w:cs="Arial"/>
          <w:i/>
          <w:sz w:val="18"/>
          <w:szCs w:val="18"/>
        </w:rPr>
        <w:tab/>
      </w:r>
      <w:r w:rsidRPr="00243645">
        <w:rPr>
          <w:rFonts w:ascii="Marianne" w:hAnsi="Marianne" w:cs="Arial"/>
          <w:i/>
          <w:sz w:val="18"/>
          <w:szCs w:val="18"/>
        </w:rPr>
        <w:tab/>
      </w:r>
      <w:r w:rsidR="005C2321">
        <w:rPr>
          <w:rFonts w:ascii="Marianne" w:hAnsi="Marianne" w:cs="Arial"/>
          <w:i/>
          <w:sz w:val="18"/>
          <w:szCs w:val="18"/>
        </w:rPr>
        <w:t xml:space="preserve"> </w:t>
      </w:r>
      <w:r w:rsidRPr="00243645">
        <w:rPr>
          <w:rFonts w:ascii="Marianne" w:hAnsi="Marianne" w:cs="Arial"/>
          <w:i/>
          <w:sz w:val="18"/>
          <w:szCs w:val="18"/>
        </w:rPr>
        <w:tab/>
      </w:r>
      <w:r w:rsidR="00036500" w:rsidRPr="005C2321">
        <w:rPr>
          <w:rFonts w:ascii="Marianne" w:hAnsi="Marianne" w:cs="Arial"/>
          <w:i/>
          <w:color w:val="2E74B5" w:themeColor="accent1" w:themeShade="BF"/>
          <w:sz w:val="18"/>
          <w:szCs w:val="18"/>
        </w:rPr>
        <w:t>(Donner des préci</w:t>
      </w:r>
      <w:r w:rsidR="00184BE6" w:rsidRPr="005C2321">
        <w:rPr>
          <w:rFonts w:ascii="Marianne" w:hAnsi="Marianne" w:cs="Arial"/>
          <w:i/>
          <w:color w:val="2E74B5" w:themeColor="accent1" w:themeShade="BF"/>
          <w:sz w:val="18"/>
          <w:szCs w:val="18"/>
        </w:rPr>
        <w:t>sions sur l’étendue du mandat</w:t>
      </w:r>
      <w:r w:rsidR="008F15D0" w:rsidRPr="005C2321">
        <w:rPr>
          <w:rFonts w:ascii="Marianne" w:hAnsi="Marianne" w:cs="Arial"/>
          <w:i/>
          <w:color w:val="2E74B5" w:themeColor="accent1" w:themeShade="BF"/>
          <w:sz w:val="18"/>
          <w:szCs w:val="18"/>
        </w:rPr>
        <w:t>)</w:t>
      </w:r>
    </w:p>
    <w:p w14:paraId="7A76C071" w14:textId="77777777" w:rsidR="00184BE6" w:rsidRPr="008F15D0" w:rsidRDefault="00184BE6" w:rsidP="008F15D0">
      <w:pPr>
        <w:tabs>
          <w:tab w:val="left" w:pos="851"/>
        </w:tabs>
        <w:ind w:left="1134" w:hanging="850"/>
        <w:rPr>
          <w:rFonts w:ascii="Marianne" w:hAnsi="Marianne" w:cs="Arial"/>
          <w:i/>
          <w:sz w:val="18"/>
          <w:szCs w:val="18"/>
        </w:rPr>
      </w:pPr>
    </w:p>
    <w:p w14:paraId="38C1B699" w14:textId="77777777" w:rsidR="009B1CD0" w:rsidRPr="00243645" w:rsidRDefault="009B1CD0" w:rsidP="006C4338">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243645" w14:paraId="02536489"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7A86D5AF" w14:textId="77777777" w:rsidR="00332B12" w:rsidRPr="00243645" w:rsidRDefault="00332B12" w:rsidP="00B054DA">
            <w:pPr>
              <w:tabs>
                <w:tab w:val="left" w:pos="851"/>
              </w:tabs>
              <w:jc w:val="center"/>
              <w:rPr>
                <w:rFonts w:ascii="Marianne" w:hAnsi="Marianne" w:cs="Arial"/>
                <w:b/>
                <w:bCs/>
              </w:rPr>
            </w:pPr>
            <w:r w:rsidRPr="00243645">
              <w:rPr>
                <w:rFonts w:ascii="Marianne" w:hAnsi="Marianne" w:cs="Arial"/>
                <w:b/>
                <w:bCs/>
              </w:rPr>
              <w:t>Nom, prénom et qualité</w:t>
            </w:r>
          </w:p>
          <w:p w14:paraId="21C08D11" w14:textId="77777777" w:rsidR="00332B12" w:rsidRPr="00243645" w:rsidRDefault="00332B12" w:rsidP="00B054DA">
            <w:pPr>
              <w:tabs>
                <w:tab w:val="left" w:pos="851"/>
              </w:tabs>
              <w:jc w:val="center"/>
              <w:rPr>
                <w:rFonts w:ascii="Marianne" w:hAnsi="Marianne" w:cs="Arial"/>
                <w:b/>
                <w:bCs/>
              </w:rPr>
            </w:pPr>
            <w:r w:rsidRPr="00243645">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2F08DA1" w14:textId="77777777" w:rsidR="00332B12" w:rsidRPr="00243645" w:rsidRDefault="00332B12" w:rsidP="00B054DA">
            <w:pPr>
              <w:tabs>
                <w:tab w:val="left" w:pos="851"/>
              </w:tabs>
              <w:jc w:val="center"/>
              <w:rPr>
                <w:rFonts w:ascii="Marianne" w:hAnsi="Marianne" w:cs="Arial"/>
                <w:b/>
                <w:bCs/>
              </w:rPr>
            </w:pPr>
            <w:r w:rsidRPr="00243645">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64C22" w14:textId="77777777" w:rsidR="00332B12" w:rsidRPr="00243645" w:rsidRDefault="00332B12" w:rsidP="00B054DA">
            <w:pPr>
              <w:tabs>
                <w:tab w:val="left" w:pos="851"/>
              </w:tabs>
              <w:jc w:val="center"/>
              <w:rPr>
                <w:rFonts w:ascii="Marianne" w:hAnsi="Marianne" w:cs="Arial"/>
                <w:b/>
                <w:bCs/>
              </w:rPr>
            </w:pPr>
            <w:r w:rsidRPr="00243645">
              <w:rPr>
                <w:rFonts w:ascii="Marianne" w:hAnsi="Marianne" w:cs="Arial"/>
                <w:b/>
                <w:bCs/>
              </w:rPr>
              <w:t>Signature</w:t>
            </w:r>
          </w:p>
        </w:tc>
      </w:tr>
      <w:tr w:rsidR="00332B12" w:rsidRPr="00243645" w14:paraId="397FD2D6" w14:textId="77777777" w:rsidTr="00B054DA">
        <w:trPr>
          <w:trHeight w:val="1021"/>
        </w:trPr>
        <w:tc>
          <w:tcPr>
            <w:tcW w:w="4644" w:type="dxa"/>
            <w:tcBorders>
              <w:top w:val="single" w:sz="4" w:space="0" w:color="000000"/>
              <w:left w:val="single" w:sz="4" w:space="0" w:color="000000"/>
            </w:tcBorders>
            <w:shd w:val="clear" w:color="auto" w:fill="CCFFFF"/>
          </w:tcPr>
          <w:p w14:paraId="54448760" w14:textId="77777777" w:rsidR="00332B12" w:rsidRPr="00243645"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640A6323" w14:textId="77777777" w:rsidR="00332B12" w:rsidRPr="00243645"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7D8A30D2" w14:textId="77777777" w:rsidR="00332B12" w:rsidRPr="00243645" w:rsidRDefault="00332B12" w:rsidP="00B054DA">
            <w:pPr>
              <w:tabs>
                <w:tab w:val="left" w:pos="851"/>
              </w:tabs>
              <w:snapToGrid w:val="0"/>
              <w:jc w:val="both"/>
              <w:rPr>
                <w:rFonts w:ascii="Marianne" w:hAnsi="Marianne" w:cs="Arial"/>
                <w:b/>
                <w:bCs/>
              </w:rPr>
            </w:pPr>
          </w:p>
        </w:tc>
      </w:tr>
      <w:tr w:rsidR="00332B12" w:rsidRPr="00243645" w14:paraId="32170E13" w14:textId="77777777" w:rsidTr="00B054DA">
        <w:trPr>
          <w:trHeight w:val="1021"/>
        </w:trPr>
        <w:tc>
          <w:tcPr>
            <w:tcW w:w="4644" w:type="dxa"/>
            <w:tcBorders>
              <w:left w:val="single" w:sz="4" w:space="0" w:color="000000"/>
            </w:tcBorders>
            <w:shd w:val="clear" w:color="auto" w:fill="auto"/>
          </w:tcPr>
          <w:p w14:paraId="77C840F8" w14:textId="77777777" w:rsidR="00332B12" w:rsidRPr="00243645"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58715324" w14:textId="77777777" w:rsidR="00332B12" w:rsidRPr="00243645"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0E8F7F65" w14:textId="77777777" w:rsidR="00332B12" w:rsidRPr="00243645" w:rsidRDefault="00332B12" w:rsidP="00B054DA">
            <w:pPr>
              <w:tabs>
                <w:tab w:val="left" w:pos="851"/>
              </w:tabs>
              <w:snapToGrid w:val="0"/>
              <w:jc w:val="both"/>
              <w:rPr>
                <w:rFonts w:ascii="Marianne" w:hAnsi="Marianne" w:cs="Arial"/>
                <w:b/>
                <w:bCs/>
              </w:rPr>
            </w:pPr>
          </w:p>
        </w:tc>
      </w:tr>
      <w:tr w:rsidR="00332B12" w:rsidRPr="00243645" w14:paraId="3F80BFC1" w14:textId="77777777" w:rsidTr="00B054DA">
        <w:trPr>
          <w:trHeight w:val="1021"/>
        </w:trPr>
        <w:tc>
          <w:tcPr>
            <w:tcW w:w="4644" w:type="dxa"/>
            <w:tcBorders>
              <w:left w:val="single" w:sz="4" w:space="0" w:color="000000"/>
              <w:bottom w:val="single" w:sz="4" w:space="0" w:color="000000"/>
            </w:tcBorders>
            <w:shd w:val="clear" w:color="auto" w:fill="CCFFFF"/>
          </w:tcPr>
          <w:p w14:paraId="3983B436" w14:textId="77777777" w:rsidR="00332B12" w:rsidRPr="00243645" w:rsidRDefault="00332B12" w:rsidP="00B054DA">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0CA55622" w14:textId="77777777" w:rsidR="00332B12" w:rsidRPr="00243645" w:rsidRDefault="00332B12" w:rsidP="00B054DA">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3DE61A03" w14:textId="77777777" w:rsidR="00332B12" w:rsidRPr="00243645" w:rsidRDefault="00332B12" w:rsidP="00B054DA">
            <w:pPr>
              <w:tabs>
                <w:tab w:val="left" w:pos="851"/>
              </w:tabs>
              <w:snapToGrid w:val="0"/>
              <w:jc w:val="both"/>
              <w:rPr>
                <w:rFonts w:ascii="Marianne" w:hAnsi="Marianne" w:cs="Arial"/>
                <w:b/>
                <w:bCs/>
              </w:rPr>
            </w:pPr>
          </w:p>
        </w:tc>
      </w:tr>
    </w:tbl>
    <w:p w14:paraId="494920B6" w14:textId="77777777" w:rsidR="00332B12" w:rsidRDefault="00332B12" w:rsidP="00332B12">
      <w:pPr>
        <w:tabs>
          <w:tab w:val="left" w:pos="851"/>
        </w:tabs>
        <w:jc w:val="both"/>
        <w:rPr>
          <w:rFonts w:ascii="Marianne" w:hAnsi="Marianne" w:cs="Arial"/>
          <w:sz w:val="18"/>
          <w:szCs w:val="18"/>
        </w:rPr>
      </w:pPr>
      <w:r w:rsidRPr="00243645">
        <w:rPr>
          <w:rFonts w:ascii="Marianne" w:hAnsi="Marianne" w:cs="Arial"/>
          <w:sz w:val="18"/>
          <w:szCs w:val="18"/>
        </w:rPr>
        <w:t>(*) Le signataire doit avoir le pouvoir d’engager la personne qu’il représente.</w:t>
      </w:r>
    </w:p>
    <w:p w14:paraId="1578B88B" w14:textId="77777777" w:rsidR="008F15D0" w:rsidRDefault="008F15D0" w:rsidP="00332B12">
      <w:pPr>
        <w:tabs>
          <w:tab w:val="left" w:pos="851"/>
        </w:tabs>
        <w:jc w:val="both"/>
        <w:rPr>
          <w:rFonts w:ascii="Marianne" w:hAnsi="Marianne" w:cs="Arial"/>
          <w:sz w:val="18"/>
          <w:szCs w:val="18"/>
        </w:rPr>
      </w:pPr>
    </w:p>
    <w:p w14:paraId="534C587A" w14:textId="77777777" w:rsidR="009B1CD0" w:rsidRPr="00243645" w:rsidRDefault="009B1CD0" w:rsidP="006C4338">
      <w:pPr>
        <w:tabs>
          <w:tab w:val="left" w:pos="851"/>
        </w:tabs>
        <w:rPr>
          <w:rFonts w:ascii="Marianne" w:hAnsi="Marianne" w:cs="Arial"/>
        </w:rPr>
      </w:pPr>
    </w:p>
    <w:tbl>
      <w:tblPr>
        <w:tblW w:w="0" w:type="auto"/>
        <w:tblInd w:w="-40" w:type="dxa"/>
        <w:tblLayout w:type="fixed"/>
        <w:tblCellMar>
          <w:left w:w="71" w:type="dxa"/>
          <w:right w:w="71" w:type="dxa"/>
        </w:tblCellMar>
        <w:tblLook w:val="0000" w:firstRow="0" w:lastRow="0" w:firstColumn="0" w:lastColumn="0" w:noHBand="0" w:noVBand="0"/>
      </w:tblPr>
      <w:tblGrid>
        <w:gridCol w:w="10277"/>
      </w:tblGrid>
      <w:tr w:rsidR="009B1CD0" w:rsidRPr="00614F67" w14:paraId="03EC5F51" w14:textId="77777777">
        <w:tc>
          <w:tcPr>
            <w:tcW w:w="10277" w:type="dxa"/>
            <w:shd w:val="clear" w:color="auto" w:fill="66CCFF"/>
          </w:tcPr>
          <w:p w14:paraId="32EB3210" w14:textId="77777777" w:rsidR="009B1CD0" w:rsidRPr="00614F67" w:rsidRDefault="008B2A38" w:rsidP="006B5057">
            <w:pPr>
              <w:rPr>
                <w:rFonts w:ascii="Marianne" w:hAnsi="Marianne"/>
                <w:b/>
              </w:rPr>
            </w:pPr>
            <w:r w:rsidRPr="00614F67">
              <w:rPr>
                <w:rFonts w:ascii="Marianne" w:hAnsi="Marianne" w:cs="Arial"/>
                <w:b/>
              </w:rPr>
              <w:br w:type="page"/>
            </w:r>
            <w:r w:rsidR="009B1CD0" w:rsidRPr="00614F67">
              <w:rPr>
                <w:rFonts w:ascii="Marianne" w:hAnsi="Marianne"/>
                <w:b/>
                <w:sz w:val="22"/>
                <w:szCs w:val="22"/>
              </w:rPr>
              <w:t xml:space="preserve">D - Identification </w:t>
            </w:r>
            <w:r w:rsidR="001C40C0" w:rsidRPr="00614F67">
              <w:rPr>
                <w:rFonts w:ascii="Marianne" w:hAnsi="Marianne"/>
                <w:b/>
                <w:sz w:val="22"/>
                <w:szCs w:val="22"/>
              </w:rPr>
              <w:t>et signature de l’acheteur</w:t>
            </w:r>
          </w:p>
        </w:tc>
      </w:tr>
    </w:tbl>
    <w:p w14:paraId="1E114F30" w14:textId="77777777" w:rsidR="00A95051" w:rsidRPr="00A95051" w:rsidRDefault="00A95051" w:rsidP="006F3DF9">
      <w:pPr>
        <w:pStyle w:val="Titre1"/>
        <w:tabs>
          <w:tab w:val="left" w:pos="567"/>
          <w:tab w:val="left" w:pos="851"/>
        </w:tabs>
        <w:ind w:left="0"/>
        <w:jc w:val="both"/>
        <w:rPr>
          <w:rFonts w:ascii="Marianne" w:hAnsi="Marianne" w:cs="Arial"/>
          <w:b w:val="0"/>
          <w:bCs/>
          <w:iCs/>
        </w:rPr>
      </w:pPr>
    </w:p>
    <w:p w14:paraId="1917B716" w14:textId="77777777" w:rsidR="00BD16A7" w:rsidRPr="00AC5D8A" w:rsidRDefault="00590C0B" w:rsidP="00D86AF2">
      <w:pPr>
        <w:pStyle w:val="Titre1"/>
        <w:tabs>
          <w:tab w:val="left" w:pos="567"/>
          <w:tab w:val="left" w:pos="851"/>
        </w:tabs>
        <w:ind w:left="0"/>
        <w:jc w:val="both"/>
        <w:rPr>
          <w:rFonts w:ascii="Marianne" w:hAnsi="Marianne"/>
        </w:rPr>
      </w:pPr>
      <w:r w:rsidRPr="00AC5D8A">
        <w:rPr>
          <w:rFonts w:ascii="Wingdings" w:eastAsia="Wingdings" w:hAnsi="Wingdings" w:cs="Wingdings"/>
          <w:b w:val="0"/>
          <w:color w:val="66CCFF"/>
          <w:spacing w:val="-10"/>
        </w:rPr>
        <w:t></w:t>
      </w:r>
      <w:r w:rsidR="004C5B76" w:rsidRPr="00AC5D8A">
        <w:rPr>
          <w:rFonts w:ascii="Marianne" w:eastAsia="Arial" w:hAnsi="Marianne" w:cs="Arial"/>
          <w:spacing w:val="-10"/>
        </w:rPr>
        <w:t xml:space="preserve"> </w:t>
      </w:r>
      <w:r w:rsidR="004C5B76" w:rsidRPr="00AC5D8A">
        <w:rPr>
          <w:rFonts w:ascii="Marianne" w:eastAsia="Arial" w:hAnsi="Marianne" w:cs="Arial"/>
          <w:b w:val="0"/>
          <w:spacing w:val="-10"/>
        </w:rPr>
        <w:t>Désignation</w:t>
      </w:r>
      <w:r w:rsidR="009B1CD0" w:rsidRPr="00AC5D8A">
        <w:rPr>
          <w:rFonts w:ascii="Marianne" w:hAnsi="Marianne" w:cs="Arial"/>
          <w:b w:val="0"/>
          <w:bCs/>
          <w:iCs/>
        </w:rPr>
        <w:t xml:space="preserve"> </w:t>
      </w:r>
      <w:r w:rsidR="001C40C0" w:rsidRPr="00AC5D8A">
        <w:rPr>
          <w:rFonts w:ascii="Marianne" w:hAnsi="Marianne" w:cs="Arial"/>
          <w:b w:val="0"/>
          <w:bCs/>
          <w:iCs/>
        </w:rPr>
        <w:t>de l’acheteur</w:t>
      </w:r>
      <w:r w:rsidR="004C5B76" w:rsidRPr="00AC5D8A">
        <w:rPr>
          <w:rFonts w:ascii="Calibri" w:hAnsi="Calibri" w:cs="Calibri"/>
          <w:b w:val="0"/>
          <w:bCs/>
          <w:iCs/>
        </w:rPr>
        <w:t> </w:t>
      </w:r>
      <w:r w:rsidR="004C5B76" w:rsidRPr="00AC5D8A">
        <w:rPr>
          <w:rFonts w:ascii="Marianne" w:hAnsi="Marianne" w:cs="Arial"/>
          <w:b w:val="0"/>
          <w:bCs/>
          <w:iCs/>
        </w:rPr>
        <w:t>:</w:t>
      </w:r>
    </w:p>
    <w:p w14:paraId="3DD787E1" w14:textId="77777777" w:rsidR="00BC40CC" w:rsidRPr="00881FD8" w:rsidRDefault="00025065" w:rsidP="00BC40CC">
      <w:pPr>
        <w:pStyle w:val="Titre1"/>
        <w:tabs>
          <w:tab w:val="left" w:pos="851"/>
        </w:tabs>
        <w:ind w:left="432" w:hanging="432"/>
        <w:jc w:val="center"/>
        <w:rPr>
          <w:rFonts w:ascii="Marianne" w:hAnsi="Marianne" w:cs="Arial"/>
          <w:bCs/>
          <w:iCs/>
          <w:sz w:val="18"/>
          <w:szCs w:val="18"/>
        </w:rPr>
      </w:pPr>
      <w:r>
        <w:rPr>
          <w:rFonts w:ascii="Marianne" w:hAnsi="Marianne" w:cs="Arial"/>
          <w:bCs/>
          <w:iCs/>
          <w:sz w:val="18"/>
          <w:szCs w:val="18"/>
        </w:rPr>
        <w:t>DICOM</w:t>
      </w:r>
      <w:r w:rsidR="00E13733">
        <w:rPr>
          <w:rFonts w:ascii="Marianne" w:hAnsi="Marianne" w:cs="Arial"/>
          <w:bCs/>
          <w:iCs/>
          <w:sz w:val="18"/>
          <w:szCs w:val="18"/>
        </w:rPr>
        <w:t xml:space="preserve"> </w:t>
      </w:r>
      <w:r w:rsidR="00BC40CC" w:rsidRPr="00881FD8">
        <w:rPr>
          <w:rFonts w:ascii="Marianne" w:hAnsi="Marianne" w:cs="Arial"/>
          <w:bCs/>
          <w:iCs/>
          <w:sz w:val="18"/>
          <w:szCs w:val="18"/>
        </w:rPr>
        <w:t xml:space="preserve">FAZSOI </w:t>
      </w:r>
    </w:p>
    <w:p w14:paraId="1084A81F" w14:textId="77777777" w:rsidR="00BC40CC" w:rsidRPr="00881FD8" w:rsidRDefault="00BC40CC" w:rsidP="00BC40CC">
      <w:pPr>
        <w:pStyle w:val="Titre1"/>
        <w:tabs>
          <w:tab w:val="left" w:pos="851"/>
        </w:tabs>
        <w:ind w:left="432" w:hanging="432"/>
        <w:jc w:val="center"/>
        <w:rPr>
          <w:rFonts w:ascii="Marianne" w:hAnsi="Marianne" w:cs="Arial"/>
          <w:bCs/>
          <w:iCs/>
          <w:sz w:val="18"/>
          <w:szCs w:val="18"/>
        </w:rPr>
      </w:pPr>
      <w:r w:rsidRPr="00881FD8">
        <w:rPr>
          <w:rFonts w:ascii="Marianne" w:hAnsi="Marianne" w:cs="Arial"/>
          <w:bCs/>
          <w:iCs/>
          <w:sz w:val="18"/>
          <w:szCs w:val="18"/>
        </w:rPr>
        <w:t xml:space="preserve">Division </w:t>
      </w:r>
      <w:r w:rsidR="00025065">
        <w:rPr>
          <w:rFonts w:ascii="Marianne" w:hAnsi="Marianne" w:cs="Arial"/>
          <w:bCs/>
          <w:iCs/>
          <w:sz w:val="18"/>
          <w:szCs w:val="18"/>
        </w:rPr>
        <w:t xml:space="preserve">achats finances </w:t>
      </w:r>
      <w:r w:rsidRPr="00881FD8">
        <w:rPr>
          <w:rFonts w:ascii="Marianne" w:hAnsi="Marianne" w:cs="Arial"/>
          <w:bCs/>
          <w:iCs/>
          <w:sz w:val="18"/>
          <w:szCs w:val="18"/>
        </w:rPr>
        <w:t>/ Bureau achats</w:t>
      </w:r>
      <w:r w:rsidR="00590C0B" w:rsidRPr="00881FD8">
        <w:rPr>
          <w:rFonts w:ascii="Marianne" w:hAnsi="Marianne" w:cs="Arial"/>
          <w:bCs/>
          <w:iCs/>
          <w:sz w:val="18"/>
          <w:szCs w:val="18"/>
        </w:rPr>
        <w:t xml:space="preserve"> publics</w:t>
      </w:r>
    </w:p>
    <w:p w14:paraId="4C325785" w14:textId="77777777" w:rsidR="004C5B76" w:rsidRPr="00243645" w:rsidRDefault="00BC40CC" w:rsidP="004C5B76">
      <w:pPr>
        <w:jc w:val="center"/>
        <w:rPr>
          <w:rFonts w:ascii="Marianne" w:hAnsi="Marianne" w:cs="Arial"/>
          <w:b/>
        </w:rPr>
      </w:pPr>
      <w:r w:rsidRPr="00243645">
        <w:rPr>
          <w:rFonts w:ascii="Marianne" w:hAnsi="Marianne" w:cs="Arial"/>
          <w:bCs/>
          <w:i/>
          <w:iCs/>
          <w:sz w:val="18"/>
          <w:szCs w:val="18"/>
        </w:rPr>
        <w:t>Caserne Lambert - BP 50800 - 97476 SAINT-DENIS cedex</w:t>
      </w:r>
    </w:p>
    <w:p w14:paraId="4254743D" w14:textId="77777777" w:rsidR="004C5B76" w:rsidRPr="00243645" w:rsidRDefault="004C5B76" w:rsidP="004C5B76">
      <w:pPr>
        <w:jc w:val="center"/>
        <w:rPr>
          <w:rFonts w:ascii="Marianne" w:hAnsi="Marianne" w:cs="Arial"/>
          <w:b/>
        </w:rPr>
      </w:pPr>
      <w:r w:rsidRPr="00243645">
        <w:rPr>
          <w:rFonts w:ascii="Marianne" w:hAnsi="Marianne" w:cs="Arial"/>
          <w:b/>
        </w:rPr>
        <w:t>Tél</w:t>
      </w:r>
      <w:r w:rsidRPr="00243645">
        <w:rPr>
          <w:rFonts w:ascii="Calibri" w:hAnsi="Calibri" w:cs="Calibri"/>
          <w:b/>
        </w:rPr>
        <w:t> </w:t>
      </w:r>
      <w:r w:rsidRPr="00243645">
        <w:rPr>
          <w:rFonts w:ascii="Marianne" w:hAnsi="Marianne" w:cs="Arial"/>
          <w:b/>
        </w:rPr>
        <w:t xml:space="preserve">: 02 62 93 </w:t>
      </w:r>
      <w:r w:rsidR="00584B9C">
        <w:rPr>
          <w:rFonts w:ascii="Marianne" w:hAnsi="Marianne" w:cs="Arial"/>
          <w:b/>
        </w:rPr>
        <w:t>54 60</w:t>
      </w:r>
    </w:p>
    <w:p w14:paraId="3CFC29B8" w14:textId="77777777" w:rsidR="004C5B76" w:rsidRPr="00243645" w:rsidRDefault="004C5B76" w:rsidP="004C5B76">
      <w:pPr>
        <w:jc w:val="center"/>
        <w:rPr>
          <w:rFonts w:ascii="Marianne" w:hAnsi="Marianne" w:cs="Arial"/>
          <w:u w:val="single"/>
        </w:rPr>
      </w:pPr>
      <w:r w:rsidRPr="00243645">
        <w:rPr>
          <w:rFonts w:ascii="Marianne" w:hAnsi="Marianne" w:cs="Arial"/>
        </w:rPr>
        <w:t>Courriel</w:t>
      </w:r>
      <w:r w:rsidRPr="00243645">
        <w:rPr>
          <w:rFonts w:ascii="Calibri" w:hAnsi="Calibri" w:cs="Calibri"/>
        </w:rPr>
        <w:t> </w:t>
      </w:r>
      <w:r w:rsidRPr="00243645">
        <w:rPr>
          <w:rFonts w:ascii="Marianne" w:hAnsi="Marianne" w:cs="Arial"/>
        </w:rPr>
        <w:t xml:space="preserve">: </w:t>
      </w:r>
      <w:hyperlink r:id="rId13" w:history="1">
        <w:r w:rsidR="00444CD0" w:rsidRPr="00243645">
          <w:rPr>
            <w:rStyle w:val="Lienhypertexte"/>
            <w:rFonts w:ascii="Marianne" w:hAnsi="Marianne" w:cs="Arial"/>
          </w:rPr>
          <w:t>dicom-Irm-achat-passation.ach.fct@intradef.gouv.fr</w:t>
        </w:r>
      </w:hyperlink>
      <w:r w:rsidR="00444CD0" w:rsidRPr="00243645">
        <w:rPr>
          <w:rFonts w:ascii="Marianne" w:hAnsi="Marianne" w:cs="Arial"/>
          <w:u w:val="single"/>
        </w:rPr>
        <w:t xml:space="preserve"> </w:t>
      </w:r>
    </w:p>
    <w:p w14:paraId="30D93E5A" w14:textId="77777777" w:rsidR="00BD16A7" w:rsidRPr="00243645" w:rsidRDefault="00BD16A7" w:rsidP="005846FB">
      <w:pPr>
        <w:pStyle w:val="En-tte"/>
        <w:tabs>
          <w:tab w:val="clear" w:pos="4536"/>
          <w:tab w:val="clear" w:pos="9072"/>
          <w:tab w:val="left" w:pos="851"/>
        </w:tabs>
        <w:jc w:val="both"/>
        <w:rPr>
          <w:rFonts w:ascii="Marianne" w:hAnsi="Marianne" w:cs="Arial"/>
        </w:rPr>
      </w:pPr>
    </w:p>
    <w:p w14:paraId="1939D99D" w14:textId="77777777" w:rsidR="009B1CD0" w:rsidRPr="00243645" w:rsidRDefault="00590C0B" w:rsidP="00710FD6">
      <w:pPr>
        <w:tabs>
          <w:tab w:val="left" w:pos="426"/>
          <w:tab w:val="left" w:pos="851"/>
          <w:tab w:val="left" w:pos="5103"/>
        </w:tabs>
        <w:jc w:val="both"/>
        <w:rPr>
          <w:rFonts w:ascii="Marianne" w:hAnsi="Marianne" w:cs="Arial"/>
        </w:rPr>
      </w:pPr>
      <w:r>
        <w:rPr>
          <w:rFonts w:ascii="Wingdings" w:eastAsia="Wingdings" w:hAnsi="Wingdings" w:cs="Wingdings"/>
          <w:b/>
          <w:color w:val="66CCFF"/>
          <w:spacing w:val="-10"/>
        </w:rPr>
        <w:t></w:t>
      </w:r>
      <w:r w:rsidR="004C5B76" w:rsidRPr="00243645">
        <w:rPr>
          <w:rFonts w:ascii="Marianne" w:eastAsia="Arial" w:hAnsi="Marianne" w:cs="Arial"/>
          <w:b/>
          <w:spacing w:val="-10"/>
        </w:rPr>
        <w:t xml:space="preserve"> Nom</w:t>
      </w:r>
      <w:r w:rsidR="009B1CD0" w:rsidRPr="00243645">
        <w:rPr>
          <w:rFonts w:ascii="Marianne" w:hAnsi="Marianne" w:cs="Arial"/>
        </w:rPr>
        <w:t xml:space="preserve">, prénom, qualité du signataire du marché </w:t>
      </w:r>
      <w:r w:rsidR="003A7270" w:rsidRPr="00243645">
        <w:rPr>
          <w:rFonts w:ascii="Marianne" w:hAnsi="Marianne" w:cs="Arial"/>
        </w:rPr>
        <w:t>public</w:t>
      </w:r>
    </w:p>
    <w:p w14:paraId="5B5E2A7C" w14:textId="77777777" w:rsidR="00965C87" w:rsidRPr="002C0996" w:rsidRDefault="00965C87" w:rsidP="00710FD6">
      <w:pPr>
        <w:tabs>
          <w:tab w:val="left" w:pos="426"/>
          <w:tab w:val="left" w:pos="851"/>
          <w:tab w:val="left" w:pos="5103"/>
        </w:tabs>
        <w:jc w:val="both"/>
        <w:rPr>
          <w:rFonts w:ascii="Marianne" w:hAnsi="Marianne" w:cs="Arial"/>
          <w:i/>
          <w:sz w:val="6"/>
          <w:szCs w:val="6"/>
        </w:rPr>
      </w:pPr>
    </w:p>
    <w:p w14:paraId="4690B7B4" w14:textId="77777777" w:rsidR="00025065" w:rsidRDefault="00BC40CC" w:rsidP="00965C87">
      <w:pPr>
        <w:tabs>
          <w:tab w:val="left" w:pos="851"/>
        </w:tabs>
        <w:jc w:val="center"/>
        <w:rPr>
          <w:rFonts w:ascii="Marianne" w:hAnsi="Marianne" w:cs="Arial"/>
          <w:b/>
        </w:rPr>
      </w:pPr>
      <w:r w:rsidRPr="00243645">
        <w:rPr>
          <w:rFonts w:ascii="Marianne" w:hAnsi="Marianne" w:cs="Arial"/>
          <w:b/>
        </w:rPr>
        <w:t xml:space="preserve">Madame le </w:t>
      </w:r>
      <w:r w:rsidR="004C5B76" w:rsidRPr="00243645">
        <w:rPr>
          <w:rFonts w:ascii="Marianne" w:hAnsi="Marianne" w:cs="Arial"/>
          <w:b/>
        </w:rPr>
        <w:t>Commissaire en chef de 1</w:t>
      </w:r>
      <w:r w:rsidR="004C5B76" w:rsidRPr="00243645">
        <w:rPr>
          <w:rFonts w:ascii="Marianne" w:hAnsi="Marianne" w:cs="Arial"/>
          <w:b/>
          <w:vertAlign w:val="superscript"/>
        </w:rPr>
        <w:t>ère</w:t>
      </w:r>
      <w:r w:rsidR="004C5B76" w:rsidRPr="00243645">
        <w:rPr>
          <w:rFonts w:ascii="Marianne" w:hAnsi="Marianne" w:cs="Arial"/>
          <w:b/>
        </w:rPr>
        <w:t xml:space="preserve"> classe </w:t>
      </w:r>
      <w:r w:rsidR="00025065">
        <w:rPr>
          <w:rFonts w:ascii="Marianne" w:hAnsi="Marianne" w:cs="Arial"/>
          <w:b/>
        </w:rPr>
        <w:t xml:space="preserve">Fabienne </w:t>
      </w:r>
      <w:r w:rsidR="0006172F">
        <w:rPr>
          <w:rFonts w:ascii="Marianne" w:hAnsi="Marianne" w:cs="Arial"/>
          <w:b/>
        </w:rPr>
        <w:t xml:space="preserve">GRIMAULT </w:t>
      </w:r>
    </w:p>
    <w:p w14:paraId="38E45A5E" w14:textId="77777777" w:rsidR="00E13733" w:rsidRDefault="004C5B76" w:rsidP="00965C87">
      <w:pPr>
        <w:tabs>
          <w:tab w:val="left" w:pos="851"/>
        </w:tabs>
        <w:jc w:val="center"/>
        <w:rPr>
          <w:rFonts w:ascii="Marianne" w:hAnsi="Marianne" w:cs="Arial"/>
          <w:b/>
        </w:rPr>
      </w:pPr>
      <w:r w:rsidRPr="00243645">
        <w:rPr>
          <w:rFonts w:ascii="Marianne" w:hAnsi="Marianne" w:cs="Arial"/>
          <w:b/>
        </w:rPr>
        <w:t xml:space="preserve">Directrice du commissariat d’outre-mer </w:t>
      </w:r>
      <w:r w:rsidR="00E13733">
        <w:rPr>
          <w:rFonts w:ascii="Marianne" w:hAnsi="Marianne" w:cs="Arial"/>
          <w:b/>
        </w:rPr>
        <w:t xml:space="preserve"> </w:t>
      </w:r>
    </w:p>
    <w:p w14:paraId="2B6BAA28" w14:textId="77777777" w:rsidR="004C5B76" w:rsidRPr="00243645" w:rsidRDefault="00025065" w:rsidP="00965C87">
      <w:pPr>
        <w:tabs>
          <w:tab w:val="left" w:pos="851"/>
        </w:tabs>
        <w:jc w:val="center"/>
        <w:rPr>
          <w:rFonts w:ascii="Marianne" w:hAnsi="Marianne" w:cs="Arial"/>
          <w:b/>
        </w:rPr>
      </w:pPr>
      <w:r>
        <w:rPr>
          <w:rFonts w:ascii="Marianne" w:hAnsi="Marianne" w:cs="Arial"/>
          <w:b/>
        </w:rPr>
        <w:t>F</w:t>
      </w:r>
      <w:r w:rsidR="004C5B76" w:rsidRPr="00243645">
        <w:rPr>
          <w:rFonts w:ascii="Marianne" w:hAnsi="Marianne" w:cs="Arial"/>
          <w:b/>
        </w:rPr>
        <w:t xml:space="preserve">orces armées dans la zone </w:t>
      </w:r>
      <w:r w:rsidR="00BC40CC" w:rsidRPr="00243645">
        <w:rPr>
          <w:rFonts w:ascii="Marianne" w:hAnsi="Marianne" w:cs="Arial"/>
          <w:b/>
        </w:rPr>
        <w:t xml:space="preserve">sud </w:t>
      </w:r>
      <w:r w:rsidR="004C5B76" w:rsidRPr="00243645">
        <w:rPr>
          <w:rFonts w:ascii="Marianne" w:hAnsi="Marianne" w:cs="Arial"/>
          <w:b/>
        </w:rPr>
        <w:t>de l’océan Indien</w:t>
      </w:r>
    </w:p>
    <w:p w14:paraId="5C6B8A7C" w14:textId="77777777" w:rsidR="004C5B76" w:rsidRPr="00243645" w:rsidRDefault="00965C87" w:rsidP="00965C87">
      <w:pPr>
        <w:tabs>
          <w:tab w:val="left" w:pos="851"/>
        </w:tabs>
        <w:jc w:val="center"/>
        <w:rPr>
          <w:rFonts w:ascii="Marianne" w:hAnsi="Marianne" w:cs="Arial"/>
          <w:b/>
        </w:rPr>
      </w:pPr>
      <w:r w:rsidRPr="00243645">
        <w:rPr>
          <w:rFonts w:ascii="Marianne" w:hAnsi="Marianne" w:cs="Arial"/>
          <w:b/>
        </w:rPr>
        <w:t>(</w:t>
      </w:r>
      <w:r w:rsidR="004C5B76" w:rsidRPr="00243645">
        <w:rPr>
          <w:rFonts w:ascii="Marianne" w:hAnsi="Marianne" w:cs="Arial"/>
          <w:b/>
        </w:rPr>
        <w:t>DICOM FAZSOI)</w:t>
      </w:r>
    </w:p>
    <w:p w14:paraId="24AC9B9A" w14:textId="77777777" w:rsidR="009B1CD0" w:rsidRPr="00243645" w:rsidRDefault="009B1CD0" w:rsidP="00965C87">
      <w:pPr>
        <w:tabs>
          <w:tab w:val="left" w:pos="851"/>
        </w:tabs>
        <w:jc w:val="center"/>
        <w:rPr>
          <w:rFonts w:ascii="Marianne" w:hAnsi="Marianne" w:cs="Arial"/>
          <w:color w:val="1F4E79"/>
        </w:rPr>
      </w:pPr>
    </w:p>
    <w:p w14:paraId="0CDA33A6" w14:textId="77777777" w:rsidR="00F2137B" w:rsidRPr="00614F67" w:rsidRDefault="00F2137B" w:rsidP="00F2137B">
      <w:pPr>
        <w:tabs>
          <w:tab w:val="left" w:pos="851"/>
        </w:tabs>
        <w:jc w:val="center"/>
        <w:rPr>
          <w:rFonts w:ascii="Marianne" w:hAnsi="Marianne" w:cs="Arial"/>
        </w:rPr>
      </w:pPr>
      <w:r w:rsidRPr="00614F67">
        <w:rPr>
          <w:rFonts w:ascii="Marianne" w:hAnsi="Marianne" w:cs="Arial"/>
        </w:rPr>
        <w:t>Ou</w:t>
      </w:r>
    </w:p>
    <w:p w14:paraId="29FC0C79" w14:textId="77777777" w:rsidR="00F2137B" w:rsidRPr="00584B9C" w:rsidRDefault="00F2137B" w:rsidP="00F2137B">
      <w:pPr>
        <w:tabs>
          <w:tab w:val="left" w:pos="851"/>
        </w:tabs>
        <w:jc w:val="center"/>
        <w:rPr>
          <w:rFonts w:ascii="Marianne" w:hAnsi="Marianne" w:cs="Arial"/>
          <w:i/>
          <w:color w:val="1F4E79"/>
          <w:sz w:val="6"/>
          <w:szCs w:val="6"/>
        </w:rPr>
      </w:pPr>
    </w:p>
    <w:p w14:paraId="45773508" w14:textId="77777777" w:rsidR="00A06489" w:rsidRPr="00584B9C" w:rsidRDefault="00A06489" w:rsidP="00A06489">
      <w:pPr>
        <w:tabs>
          <w:tab w:val="left" w:pos="851"/>
        </w:tabs>
        <w:jc w:val="center"/>
        <w:rPr>
          <w:rFonts w:ascii="Marianne" w:hAnsi="Marianne" w:cs="Arial"/>
          <w:b/>
        </w:rPr>
      </w:pPr>
      <w:r w:rsidRPr="00584B9C">
        <w:rPr>
          <w:rFonts w:ascii="Marianne" w:hAnsi="Marianne" w:cs="Arial"/>
          <w:b/>
        </w:rPr>
        <w:t xml:space="preserve">Monsieur le Commissaire en chef de 2ème classe </w:t>
      </w:r>
      <w:r>
        <w:rPr>
          <w:rFonts w:ascii="Marianne" w:hAnsi="Marianne" w:cs="Arial"/>
          <w:b/>
        </w:rPr>
        <w:t>Jérôme</w:t>
      </w:r>
      <w:r w:rsidRPr="00584B9C">
        <w:rPr>
          <w:rFonts w:ascii="Marianne" w:hAnsi="Marianne" w:cs="Arial"/>
          <w:b/>
        </w:rPr>
        <w:t xml:space="preserve"> </w:t>
      </w:r>
      <w:r>
        <w:rPr>
          <w:rFonts w:ascii="Marianne" w:hAnsi="Marianne" w:cs="Arial"/>
          <w:b/>
        </w:rPr>
        <w:t>SORBÉ</w:t>
      </w:r>
    </w:p>
    <w:p w14:paraId="093A3ACB" w14:textId="77777777" w:rsidR="00E13733" w:rsidRDefault="00E13733" w:rsidP="00E13733">
      <w:pPr>
        <w:tabs>
          <w:tab w:val="left" w:pos="851"/>
        </w:tabs>
        <w:jc w:val="center"/>
        <w:rPr>
          <w:rFonts w:ascii="Marianne" w:hAnsi="Marianne" w:cs="Arial"/>
          <w:b/>
        </w:rPr>
      </w:pPr>
      <w:r>
        <w:rPr>
          <w:rFonts w:ascii="Marianne" w:hAnsi="Marianne" w:cs="Arial"/>
          <w:b/>
        </w:rPr>
        <w:t>Directeur</w:t>
      </w:r>
      <w:r w:rsidRPr="00243645">
        <w:rPr>
          <w:rFonts w:ascii="Marianne" w:hAnsi="Marianne" w:cs="Arial"/>
          <w:b/>
        </w:rPr>
        <w:t xml:space="preserve"> du commissariat d’outre-mer </w:t>
      </w:r>
      <w:r>
        <w:rPr>
          <w:rFonts w:ascii="Marianne" w:hAnsi="Marianne" w:cs="Arial"/>
          <w:b/>
        </w:rPr>
        <w:t xml:space="preserve"> </w:t>
      </w:r>
    </w:p>
    <w:p w14:paraId="19EE2AC8" w14:textId="77777777" w:rsidR="00E13733" w:rsidRPr="00243645" w:rsidRDefault="00025065" w:rsidP="00E13733">
      <w:pPr>
        <w:tabs>
          <w:tab w:val="left" w:pos="851"/>
        </w:tabs>
        <w:jc w:val="center"/>
        <w:rPr>
          <w:rFonts w:ascii="Marianne" w:hAnsi="Marianne" w:cs="Arial"/>
          <w:b/>
        </w:rPr>
      </w:pPr>
      <w:r>
        <w:rPr>
          <w:rFonts w:ascii="Marianne" w:hAnsi="Marianne" w:cs="Arial"/>
          <w:b/>
        </w:rPr>
        <w:t>F</w:t>
      </w:r>
      <w:r w:rsidR="00E13733" w:rsidRPr="00243645">
        <w:rPr>
          <w:rFonts w:ascii="Marianne" w:hAnsi="Marianne" w:cs="Arial"/>
          <w:b/>
        </w:rPr>
        <w:t>orces armées dans la zone sud de l’océan Indien</w:t>
      </w:r>
    </w:p>
    <w:p w14:paraId="60EBF480" w14:textId="77777777" w:rsidR="00E13733" w:rsidRPr="00243645" w:rsidRDefault="00E13733" w:rsidP="00E13733">
      <w:pPr>
        <w:tabs>
          <w:tab w:val="left" w:pos="851"/>
        </w:tabs>
        <w:jc w:val="center"/>
        <w:rPr>
          <w:rFonts w:ascii="Marianne" w:hAnsi="Marianne" w:cs="Arial"/>
          <w:b/>
        </w:rPr>
      </w:pPr>
      <w:r w:rsidRPr="00243645">
        <w:rPr>
          <w:rFonts w:ascii="Marianne" w:hAnsi="Marianne" w:cs="Arial"/>
          <w:b/>
        </w:rPr>
        <w:t>(DICOM FAZSOI)</w:t>
      </w:r>
    </w:p>
    <w:p w14:paraId="570FB508" w14:textId="2DE97FAC" w:rsidR="00F2137B" w:rsidRDefault="00F2137B" w:rsidP="00F2137B">
      <w:pPr>
        <w:tabs>
          <w:tab w:val="left" w:pos="851"/>
        </w:tabs>
        <w:jc w:val="center"/>
        <w:rPr>
          <w:rFonts w:ascii="Marianne" w:hAnsi="Marianne" w:cs="Arial"/>
          <w:b/>
        </w:rPr>
      </w:pPr>
      <w:r w:rsidRPr="00243645">
        <w:rPr>
          <w:rFonts w:ascii="Marianne" w:hAnsi="Marianne" w:cs="Arial"/>
          <w:b/>
        </w:rPr>
        <w:t>Par suppléance</w:t>
      </w:r>
    </w:p>
    <w:p w14:paraId="71D3C378" w14:textId="77777777" w:rsidR="00AB3FBF" w:rsidRDefault="00AB3FBF" w:rsidP="00F2137B">
      <w:pPr>
        <w:tabs>
          <w:tab w:val="left" w:pos="851"/>
        </w:tabs>
        <w:jc w:val="center"/>
        <w:rPr>
          <w:rFonts w:ascii="Marianne" w:hAnsi="Marianne" w:cs="Arial"/>
          <w:b/>
        </w:rPr>
      </w:pPr>
    </w:p>
    <w:p w14:paraId="10A0C847" w14:textId="77777777" w:rsidR="005B5D0C" w:rsidRDefault="005B5D0C" w:rsidP="00F2137B">
      <w:pPr>
        <w:tabs>
          <w:tab w:val="left" w:pos="851"/>
        </w:tabs>
        <w:jc w:val="center"/>
        <w:rPr>
          <w:rFonts w:ascii="Marianne" w:hAnsi="Marianne" w:cs="Arial"/>
          <w:b/>
        </w:rPr>
      </w:pPr>
    </w:p>
    <w:p w14:paraId="03301381" w14:textId="77777777" w:rsidR="005B5D0C" w:rsidRDefault="005B5D0C" w:rsidP="00F2137B">
      <w:pPr>
        <w:tabs>
          <w:tab w:val="left" w:pos="851"/>
        </w:tabs>
        <w:jc w:val="center"/>
        <w:rPr>
          <w:rFonts w:ascii="Marianne" w:hAnsi="Marianne" w:cs="Arial"/>
          <w:b/>
        </w:rPr>
      </w:pPr>
    </w:p>
    <w:p w14:paraId="6668E8D1" w14:textId="77777777" w:rsidR="005B5D0C" w:rsidRDefault="005B5D0C" w:rsidP="00F2137B">
      <w:pPr>
        <w:tabs>
          <w:tab w:val="left" w:pos="851"/>
        </w:tabs>
        <w:jc w:val="center"/>
        <w:rPr>
          <w:rFonts w:ascii="Marianne" w:hAnsi="Marianne" w:cs="Arial"/>
          <w:b/>
        </w:rPr>
      </w:pPr>
    </w:p>
    <w:p w14:paraId="61B89987" w14:textId="77777777" w:rsidR="005B5D0C" w:rsidRDefault="005B5D0C" w:rsidP="00F2137B">
      <w:pPr>
        <w:tabs>
          <w:tab w:val="left" w:pos="851"/>
        </w:tabs>
        <w:jc w:val="center"/>
        <w:rPr>
          <w:rFonts w:ascii="Marianne" w:hAnsi="Marianne" w:cs="Arial"/>
          <w:b/>
        </w:rPr>
      </w:pPr>
    </w:p>
    <w:p w14:paraId="01E6CDB4" w14:textId="77777777" w:rsidR="005B5D0C" w:rsidRDefault="005B5D0C" w:rsidP="00F2137B">
      <w:pPr>
        <w:tabs>
          <w:tab w:val="left" w:pos="851"/>
        </w:tabs>
        <w:jc w:val="center"/>
        <w:rPr>
          <w:rFonts w:ascii="Marianne" w:hAnsi="Marianne" w:cs="Arial"/>
          <w:b/>
        </w:rPr>
      </w:pPr>
    </w:p>
    <w:p w14:paraId="0E6E16F6" w14:textId="77777777" w:rsidR="005B5D0C" w:rsidRPr="00243645" w:rsidRDefault="005B5D0C" w:rsidP="00F2137B">
      <w:pPr>
        <w:tabs>
          <w:tab w:val="left" w:pos="851"/>
        </w:tabs>
        <w:jc w:val="center"/>
        <w:rPr>
          <w:rFonts w:ascii="Marianne" w:hAnsi="Marianne" w:cs="Arial"/>
          <w:color w:val="1F4E79"/>
        </w:rPr>
      </w:pPr>
    </w:p>
    <w:p w14:paraId="3073810F" w14:textId="77777777" w:rsidR="00F2137B" w:rsidRPr="00243645" w:rsidRDefault="00F2137B" w:rsidP="00965C87">
      <w:pPr>
        <w:tabs>
          <w:tab w:val="left" w:pos="851"/>
        </w:tabs>
        <w:jc w:val="center"/>
        <w:rPr>
          <w:rFonts w:ascii="Marianne" w:hAnsi="Marianne" w:cs="Arial"/>
          <w:color w:val="1F4E79"/>
        </w:rPr>
      </w:pPr>
    </w:p>
    <w:p w14:paraId="5A2AF4F0" w14:textId="77777777" w:rsidR="009B1CD0" w:rsidRDefault="00590C0B" w:rsidP="009B45B9">
      <w:pPr>
        <w:tabs>
          <w:tab w:val="left" w:pos="851"/>
        </w:tabs>
        <w:jc w:val="both"/>
        <w:rPr>
          <w:rFonts w:ascii="Marianne" w:hAnsi="Marianne" w:cs="Arial"/>
        </w:rPr>
      </w:pPr>
      <w:r>
        <w:rPr>
          <w:rFonts w:ascii="Wingdings" w:eastAsia="Wingdings" w:hAnsi="Wingdings" w:cs="Wingdings"/>
          <w:b/>
          <w:color w:val="66CCFF"/>
          <w:spacing w:val="-10"/>
        </w:rPr>
        <w:t></w:t>
      </w:r>
      <w:r w:rsidR="009B1CD0" w:rsidRPr="00243645">
        <w:rPr>
          <w:rFonts w:ascii="Marianne" w:eastAsia="Arial" w:hAnsi="Marianne" w:cs="Arial"/>
          <w:spacing w:val="-10"/>
        </w:rPr>
        <w:t xml:space="preserve"> </w:t>
      </w:r>
      <w:r w:rsidR="009B1CD0" w:rsidRPr="00243645">
        <w:rPr>
          <w:rFonts w:ascii="Marianne" w:hAnsi="Marianne" w:cs="Arial"/>
        </w:rPr>
        <w:t xml:space="preserve">Personne habilitée à donner les renseignements </w:t>
      </w:r>
      <w:r w:rsidR="009D661E" w:rsidRPr="00243645">
        <w:rPr>
          <w:rFonts w:ascii="Marianne" w:hAnsi="Marianne" w:cs="Arial"/>
        </w:rPr>
        <w:t>prévus à l’</w:t>
      </w:r>
      <w:hyperlink r:id="rId14" w:history="1">
        <w:r w:rsidR="009D661E" w:rsidRPr="00243645">
          <w:rPr>
            <w:rStyle w:val="Lienhypertexte"/>
            <w:rFonts w:ascii="Marianne" w:hAnsi="Marianne" w:cs="Arial"/>
          </w:rPr>
          <w:t>article</w:t>
        </w:r>
        <w:r w:rsidR="009D661E" w:rsidRPr="00243645">
          <w:rPr>
            <w:rStyle w:val="Lienhypertexte"/>
            <w:rFonts w:ascii="Calibri" w:hAnsi="Calibri" w:cs="Calibri"/>
          </w:rPr>
          <w:t> </w:t>
        </w:r>
        <w:r w:rsidR="009D661E" w:rsidRPr="00243645">
          <w:rPr>
            <w:rStyle w:val="Lienhypertexte"/>
            <w:rFonts w:ascii="Marianne" w:hAnsi="Marianne" w:cs="Arial"/>
          </w:rPr>
          <w:t>R.</w:t>
        </w:r>
        <w:r w:rsidR="009D661E" w:rsidRPr="00243645">
          <w:rPr>
            <w:rStyle w:val="Lienhypertexte"/>
            <w:rFonts w:ascii="Calibri" w:hAnsi="Calibri" w:cs="Calibri"/>
          </w:rPr>
          <w:t> </w:t>
        </w:r>
        <w:r w:rsidR="009D661E" w:rsidRPr="00243645">
          <w:rPr>
            <w:rStyle w:val="Lienhypertexte"/>
            <w:rFonts w:ascii="Marianne" w:hAnsi="Marianne" w:cs="Arial"/>
          </w:rPr>
          <w:t>2191-59</w:t>
        </w:r>
      </w:hyperlink>
      <w:r w:rsidR="009D661E" w:rsidRPr="00243645">
        <w:rPr>
          <w:rFonts w:ascii="Marianne" w:hAnsi="Marianne" w:cs="Arial"/>
        </w:rPr>
        <w:t xml:space="preserve"> du code de la commande publique, auquel renvoie l’</w:t>
      </w:r>
      <w:hyperlink r:id="rId15" w:history="1">
        <w:r w:rsidR="009D661E" w:rsidRPr="00243645">
          <w:rPr>
            <w:rStyle w:val="Lienhypertexte"/>
            <w:rFonts w:ascii="Marianne" w:hAnsi="Marianne" w:cs="Arial"/>
          </w:rPr>
          <w:t>article</w:t>
        </w:r>
        <w:r w:rsidR="009D661E" w:rsidRPr="00243645">
          <w:rPr>
            <w:rStyle w:val="Lienhypertexte"/>
            <w:rFonts w:ascii="Calibri" w:hAnsi="Calibri" w:cs="Calibri"/>
          </w:rPr>
          <w:t> </w:t>
        </w:r>
        <w:r w:rsidR="009D661E" w:rsidRPr="00243645">
          <w:rPr>
            <w:rStyle w:val="Lienhypertexte"/>
            <w:rFonts w:ascii="Marianne" w:hAnsi="Marianne" w:cs="Arial"/>
          </w:rPr>
          <w:t>R.</w:t>
        </w:r>
        <w:r w:rsidR="009D661E" w:rsidRPr="00243645">
          <w:rPr>
            <w:rStyle w:val="Lienhypertexte"/>
            <w:rFonts w:ascii="Calibri" w:hAnsi="Calibri" w:cs="Calibri"/>
          </w:rPr>
          <w:t> </w:t>
        </w:r>
        <w:r w:rsidR="009D661E" w:rsidRPr="00243645">
          <w:rPr>
            <w:rStyle w:val="Lienhypertexte"/>
            <w:rFonts w:ascii="Marianne" w:hAnsi="Marianne" w:cs="Arial"/>
          </w:rPr>
          <w:t>2391-28</w:t>
        </w:r>
      </w:hyperlink>
      <w:r w:rsidR="009D661E" w:rsidRPr="00243645">
        <w:rPr>
          <w:rFonts w:ascii="Marianne" w:hAnsi="Marianne" w:cs="Arial"/>
        </w:rPr>
        <w:t xml:space="preserve"> du même code</w:t>
      </w:r>
      <w:r w:rsidR="003A7270" w:rsidRPr="00243645" w:rsidDel="003A7270">
        <w:rPr>
          <w:rFonts w:ascii="Marianne" w:hAnsi="Marianne" w:cs="Arial"/>
        </w:rPr>
        <w:t xml:space="preserve"> </w:t>
      </w:r>
      <w:r w:rsidR="009B1CD0" w:rsidRPr="00243645">
        <w:rPr>
          <w:rFonts w:ascii="Marianne" w:hAnsi="Marianne" w:cs="Arial"/>
        </w:rPr>
        <w:t>(nantissements ou cessions de créances)</w:t>
      </w:r>
      <w:r w:rsidR="00A95051">
        <w:rPr>
          <w:rFonts w:ascii="Calibri" w:hAnsi="Calibri" w:cs="Calibri"/>
        </w:rPr>
        <w:t> </w:t>
      </w:r>
      <w:r w:rsidR="00A95051">
        <w:rPr>
          <w:rFonts w:ascii="Marianne" w:hAnsi="Marianne" w:cs="Arial"/>
        </w:rPr>
        <w:t>:</w:t>
      </w:r>
    </w:p>
    <w:p w14:paraId="3D0388E2" w14:textId="77777777" w:rsidR="009B54BC" w:rsidRDefault="009B54BC" w:rsidP="009B45B9">
      <w:pPr>
        <w:tabs>
          <w:tab w:val="left" w:pos="851"/>
        </w:tabs>
        <w:jc w:val="both"/>
        <w:rPr>
          <w:rFonts w:ascii="Marianne" w:hAnsi="Marianne" w:cs="Arial"/>
        </w:rPr>
      </w:pPr>
    </w:p>
    <w:p w14:paraId="4BA71CF1" w14:textId="77777777" w:rsidR="00A06489" w:rsidRPr="00584B9C" w:rsidRDefault="00A06489" w:rsidP="00A06489">
      <w:pPr>
        <w:tabs>
          <w:tab w:val="left" w:pos="851"/>
        </w:tabs>
        <w:jc w:val="center"/>
        <w:rPr>
          <w:rFonts w:ascii="Marianne" w:hAnsi="Marianne" w:cs="Arial"/>
          <w:b/>
        </w:rPr>
      </w:pPr>
      <w:r w:rsidRPr="00584B9C">
        <w:rPr>
          <w:rFonts w:ascii="Marianne" w:hAnsi="Marianne" w:cs="Arial"/>
          <w:b/>
        </w:rPr>
        <w:t xml:space="preserve">Le Commissaire </w:t>
      </w:r>
      <w:r>
        <w:rPr>
          <w:rFonts w:ascii="Marianne" w:hAnsi="Marianne" w:cs="Arial"/>
          <w:b/>
        </w:rPr>
        <w:t>principal Rivo RAMANANJAONA</w:t>
      </w:r>
    </w:p>
    <w:p w14:paraId="650E3765" w14:textId="77777777" w:rsidR="001A3223" w:rsidRPr="00881FD8" w:rsidRDefault="00F2137B" w:rsidP="001A3223">
      <w:pPr>
        <w:tabs>
          <w:tab w:val="left" w:pos="851"/>
        </w:tabs>
        <w:jc w:val="center"/>
        <w:rPr>
          <w:rFonts w:ascii="Marianne" w:hAnsi="Marianne" w:cs="Arial"/>
          <w:b/>
        </w:rPr>
      </w:pPr>
      <w:r w:rsidRPr="00881FD8">
        <w:rPr>
          <w:rFonts w:ascii="Marianne" w:hAnsi="Marianne" w:cs="Arial"/>
          <w:b/>
        </w:rPr>
        <w:t xml:space="preserve">Chef de la division </w:t>
      </w:r>
      <w:r w:rsidR="005B5D0C">
        <w:rPr>
          <w:rFonts w:ascii="Marianne" w:hAnsi="Marianne" w:cs="Arial"/>
          <w:b/>
        </w:rPr>
        <w:t xml:space="preserve">achats finances </w:t>
      </w:r>
      <w:r w:rsidRPr="00881FD8">
        <w:rPr>
          <w:rFonts w:ascii="Marianne" w:hAnsi="Marianne" w:cs="Arial"/>
          <w:b/>
        </w:rPr>
        <w:t xml:space="preserve">de la DICOM FAZSOI </w:t>
      </w:r>
    </w:p>
    <w:p w14:paraId="6D700278" w14:textId="77777777" w:rsidR="001A3223" w:rsidRPr="00881FD8" w:rsidRDefault="001A3223" w:rsidP="001A3223">
      <w:pPr>
        <w:tabs>
          <w:tab w:val="left" w:pos="851"/>
        </w:tabs>
        <w:jc w:val="center"/>
        <w:rPr>
          <w:rFonts w:ascii="Marianne" w:hAnsi="Marianne" w:cs="Arial"/>
          <w:b/>
        </w:rPr>
      </w:pPr>
      <w:r w:rsidRPr="00881FD8">
        <w:rPr>
          <w:rFonts w:ascii="Marianne" w:hAnsi="Marianne" w:cs="Arial"/>
          <w:b/>
        </w:rPr>
        <w:t>Tél</w:t>
      </w:r>
      <w:r w:rsidRPr="00881FD8">
        <w:rPr>
          <w:rFonts w:ascii="Calibri" w:hAnsi="Calibri" w:cs="Calibri"/>
          <w:b/>
        </w:rPr>
        <w:t> </w:t>
      </w:r>
      <w:r w:rsidRPr="00881FD8">
        <w:rPr>
          <w:rFonts w:ascii="Marianne" w:hAnsi="Marianne" w:cs="Arial"/>
          <w:b/>
        </w:rPr>
        <w:t>: 02 62 93 50 51</w:t>
      </w:r>
    </w:p>
    <w:p w14:paraId="7D1B9B31" w14:textId="77777777" w:rsidR="001A3223" w:rsidRDefault="001A3223" w:rsidP="001A3223">
      <w:pPr>
        <w:jc w:val="center"/>
        <w:rPr>
          <w:rFonts w:ascii="Marianne" w:hAnsi="Marianne" w:cs="Arial"/>
          <w:u w:val="single"/>
        </w:rPr>
      </w:pPr>
      <w:r w:rsidRPr="00243645">
        <w:rPr>
          <w:rFonts w:ascii="Marianne" w:hAnsi="Marianne" w:cs="Arial"/>
        </w:rPr>
        <w:t>Courriel</w:t>
      </w:r>
      <w:r w:rsidRPr="00243645">
        <w:rPr>
          <w:rFonts w:ascii="Calibri" w:hAnsi="Calibri" w:cs="Calibri"/>
        </w:rPr>
        <w:t> </w:t>
      </w:r>
      <w:r w:rsidRPr="00243645">
        <w:rPr>
          <w:rFonts w:ascii="Marianne" w:hAnsi="Marianne" w:cs="Arial"/>
        </w:rPr>
        <w:t xml:space="preserve">: </w:t>
      </w:r>
      <w:hyperlink r:id="rId16" w:history="1">
        <w:r w:rsidR="00B33FCE" w:rsidRPr="00243645">
          <w:rPr>
            <w:rStyle w:val="Lienhypertexte"/>
            <w:rFonts w:ascii="Marianne" w:hAnsi="Marianne" w:cs="Arial"/>
          </w:rPr>
          <w:t>dicom-Irm-achat-passation.ach.fct@intradef.gouv.fr</w:t>
        </w:r>
      </w:hyperlink>
      <w:r w:rsidR="00B33FCE" w:rsidRPr="00243645">
        <w:rPr>
          <w:rFonts w:ascii="Marianne" w:hAnsi="Marianne" w:cs="Arial"/>
          <w:u w:val="single"/>
        </w:rPr>
        <w:t xml:space="preserve"> </w:t>
      </w:r>
    </w:p>
    <w:p w14:paraId="271DB2B2" w14:textId="77777777" w:rsidR="00881FD8" w:rsidRDefault="00881FD8" w:rsidP="001A3223">
      <w:pPr>
        <w:jc w:val="center"/>
        <w:rPr>
          <w:rFonts w:ascii="Marianne" w:hAnsi="Marianne" w:cs="Arial"/>
          <w:u w:val="single"/>
        </w:rPr>
      </w:pPr>
    </w:p>
    <w:p w14:paraId="395D0EF0" w14:textId="77777777" w:rsidR="00AE1673" w:rsidRPr="00243645" w:rsidRDefault="00AE1673" w:rsidP="001A3223">
      <w:pPr>
        <w:jc w:val="center"/>
        <w:rPr>
          <w:rFonts w:ascii="Marianne" w:hAnsi="Marianne" w:cs="Arial"/>
          <w:u w:val="single"/>
        </w:rPr>
      </w:pPr>
    </w:p>
    <w:p w14:paraId="4212D079" w14:textId="77777777" w:rsidR="009B1CD0" w:rsidRPr="00243645" w:rsidRDefault="00590C0B" w:rsidP="009B45B9">
      <w:pPr>
        <w:tabs>
          <w:tab w:val="left" w:pos="720"/>
          <w:tab w:val="left" w:pos="851"/>
        </w:tabs>
        <w:jc w:val="both"/>
        <w:rPr>
          <w:rFonts w:ascii="Marianne" w:hAnsi="Marianne" w:cs="Arial"/>
          <w:i/>
          <w:iCs/>
          <w:sz w:val="18"/>
          <w:szCs w:val="18"/>
        </w:rPr>
      </w:pPr>
      <w:r>
        <w:rPr>
          <w:rFonts w:ascii="Wingdings" w:eastAsia="Wingdings" w:hAnsi="Wingdings" w:cs="Wingdings"/>
          <w:b/>
          <w:color w:val="66CCFF"/>
          <w:spacing w:val="-10"/>
        </w:rPr>
        <w:t></w:t>
      </w:r>
      <w:r w:rsidR="009B1CD0" w:rsidRPr="00243645">
        <w:rPr>
          <w:rFonts w:ascii="Marianne" w:eastAsia="Arial" w:hAnsi="Marianne" w:cs="Arial"/>
          <w:b/>
          <w:spacing w:val="-10"/>
        </w:rPr>
        <w:t xml:space="preserve">  </w:t>
      </w:r>
      <w:r w:rsidR="009B1CD0" w:rsidRPr="00243645">
        <w:rPr>
          <w:rFonts w:ascii="Marianne" w:hAnsi="Marianne" w:cs="Arial"/>
        </w:rPr>
        <w:t>Désignation, adresse, numéro de téléphone du comptable assignataire</w:t>
      </w:r>
      <w:r w:rsidR="00A95051">
        <w:rPr>
          <w:rFonts w:ascii="Calibri" w:hAnsi="Calibri" w:cs="Calibri"/>
        </w:rPr>
        <w:t> </w:t>
      </w:r>
      <w:r w:rsidR="00A95051">
        <w:rPr>
          <w:rFonts w:ascii="Marianne" w:hAnsi="Marianne" w:cs="Arial"/>
        </w:rPr>
        <w:t>:</w:t>
      </w:r>
    </w:p>
    <w:p w14:paraId="66D49024" w14:textId="77777777" w:rsidR="009B1CD0" w:rsidRPr="00243645" w:rsidRDefault="009B1CD0" w:rsidP="009B45B9">
      <w:pPr>
        <w:tabs>
          <w:tab w:val="left" w:pos="720"/>
          <w:tab w:val="left" w:pos="851"/>
        </w:tabs>
        <w:jc w:val="both"/>
        <w:rPr>
          <w:rFonts w:ascii="Marianne" w:hAnsi="Marianne" w:cs="Arial"/>
          <w:i/>
          <w:iCs/>
          <w:sz w:val="18"/>
          <w:szCs w:val="18"/>
        </w:rPr>
      </w:pPr>
    </w:p>
    <w:p w14:paraId="03AA9B49" w14:textId="77777777" w:rsidR="001A3223" w:rsidRPr="00243645" w:rsidRDefault="001A3223" w:rsidP="001A3223">
      <w:pPr>
        <w:tabs>
          <w:tab w:val="left" w:pos="720"/>
          <w:tab w:val="left" w:pos="851"/>
        </w:tabs>
        <w:jc w:val="center"/>
        <w:rPr>
          <w:rFonts w:ascii="Marianne" w:hAnsi="Marianne" w:cs="Arial"/>
          <w:b/>
          <w:i/>
          <w:iCs/>
        </w:rPr>
      </w:pPr>
      <w:r w:rsidRPr="00243645">
        <w:rPr>
          <w:rFonts w:ascii="Marianne" w:hAnsi="Marianne" w:cs="Arial"/>
          <w:b/>
          <w:i/>
          <w:iCs/>
        </w:rPr>
        <w:t>Direction régionale des finances publiques (DRFiP)</w:t>
      </w:r>
    </w:p>
    <w:p w14:paraId="4313E9B4" w14:textId="77777777" w:rsidR="001A3223" w:rsidRPr="00243645" w:rsidRDefault="001A3223" w:rsidP="001A3223">
      <w:pPr>
        <w:tabs>
          <w:tab w:val="left" w:pos="720"/>
          <w:tab w:val="left" w:pos="851"/>
        </w:tabs>
        <w:jc w:val="center"/>
        <w:rPr>
          <w:rFonts w:ascii="Marianne" w:hAnsi="Marianne" w:cs="Arial"/>
          <w:b/>
          <w:i/>
          <w:iCs/>
        </w:rPr>
      </w:pPr>
      <w:r w:rsidRPr="00243645">
        <w:rPr>
          <w:rFonts w:ascii="Marianne" w:hAnsi="Marianne" w:cs="Arial"/>
          <w:b/>
          <w:i/>
          <w:iCs/>
        </w:rPr>
        <w:t>Service de la dépense</w:t>
      </w:r>
    </w:p>
    <w:p w14:paraId="6DF98258" w14:textId="77777777" w:rsidR="001A3223" w:rsidRPr="00243645" w:rsidRDefault="001A3223" w:rsidP="001A3223">
      <w:pPr>
        <w:tabs>
          <w:tab w:val="left" w:pos="720"/>
          <w:tab w:val="left" w:pos="851"/>
        </w:tabs>
        <w:jc w:val="center"/>
        <w:rPr>
          <w:rFonts w:ascii="Marianne" w:hAnsi="Marianne" w:cs="Arial"/>
          <w:b/>
          <w:i/>
          <w:iCs/>
        </w:rPr>
      </w:pPr>
      <w:r w:rsidRPr="00243645">
        <w:rPr>
          <w:rFonts w:ascii="Marianne" w:hAnsi="Marianne" w:cs="Arial"/>
          <w:b/>
          <w:i/>
          <w:iCs/>
        </w:rPr>
        <w:t>7 avenue André Malraux – 97490 SAINTE-CLOTILDE</w:t>
      </w:r>
    </w:p>
    <w:p w14:paraId="180A4FA6" w14:textId="77777777" w:rsidR="001A3223" w:rsidRPr="00243645" w:rsidRDefault="001A3223" w:rsidP="001A3223">
      <w:pPr>
        <w:tabs>
          <w:tab w:val="left" w:pos="720"/>
          <w:tab w:val="left" w:pos="851"/>
        </w:tabs>
        <w:jc w:val="center"/>
        <w:rPr>
          <w:rFonts w:ascii="Marianne" w:hAnsi="Marianne" w:cs="Arial"/>
          <w:b/>
        </w:rPr>
      </w:pPr>
      <w:r w:rsidRPr="00243645">
        <w:rPr>
          <w:rFonts w:ascii="Marianne" w:hAnsi="Marianne" w:cs="Arial"/>
          <w:b/>
          <w:i/>
          <w:iCs/>
        </w:rPr>
        <w:t>Tél</w:t>
      </w:r>
      <w:r w:rsidRPr="00243645">
        <w:rPr>
          <w:rFonts w:ascii="Calibri" w:hAnsi="Calibri" w:cs="Calibri"/>
          <w:b/>
          <w:i/>
          <w:iCs/>
        </w:rPr>
        <w:t> </w:t>
      </w:r>
      <w:r w:rsidRPr="00243645">
        <w:rPr>
          <w:rFonts w:ascii="Marianne" w:hAnsi="Marianne" w:cs="Arial"/>
          <w:b/>
          <w:i/>
          <w:iCs/>
        </w:rPr>
        <w:t>: 02 62 90 88 44</w:t>
      </w:r>
    </w:p>
    <w:p w14:paraId="5E9E5983" w14:textId="77777777" w:rsidR="006E5A7D" w:rsidRPr="00243645" w:rsidRDefault="006E5A7D" w:rsidP="009B45B9">
      <w:pPr>
        <w:pStyle w:val="fcase2metab"/>
        <w:rPr>
          <w:rFonts w:ascii="Marianne" w:hAnsi="Marianne" w:cs="Arial"/>
        </w:rPr>
      </w:pPr>
    </w:p>
    <w:p w14:paraId="7BDCD7FE" w14:textId="77777777" w:rsidR="006E5A7D" w:rsidRDefault="006E5A7D" w:rsidP="009B45B9">
      <w:pPr>
        <w:pStyle w:val="fcase2metab"/>
        <w:rPr>
          <w:rFonts w:ascii="Marianne" w:hAnsi="Marianne" w:cs="Arial"/>
        </w:rPr>
      </w:pPr>
    </w:p>
    <w:p w14:paraId="45EF3046" w14:textId="77777777" w:rsidR="00A95051" w:rsidRPr="00243645" w:rsidRDefault="00A95051" w:rsidP="009B45B9">
      <w:pPr>
        <w:pStyle w:val="fcase2metab"/>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95051" w:rsidRPr="00054459" w14:paraId="37F21CAA" w14:textId="77777777" w:rsidTr="0025238D">
        <w:tc>
          <w:tcPr>
            <w:tcW w:w="10277" w:type="dxa"/>
            <w:tcBorders>
              <w:top w:val="nil"/>
              <w:left w:val="nil"/>
              <w:bottom w:val="nil"/>
              <w:right w:val="nil"/>
            </w:tcBorders>
            <w:shd w:val="solid" w:color="66CCFF" w:fill="auto"/>
          </w:tcPr>
          <w:p w14:paraId="041BC21A" w14:textId="77777777" w:rsidR="00A95051" w:rsidRPr="00054459" w:rsidRDefault="00A95051" w:rsidP="0025238D">
            <w:pPr>
              <w:tabs>
                <w:tab w:val="left" w:pos="851"/>
              </w:tabs>
              <w:rPr>
                <w:rFonts w:ascii="Marianne" w:hAnsi="Marianne" w:cs="Times New Roman"/>
                <w:b/>
                <w:bCs/>
                <w:sz w:val="22"/>
              </w:rPr>
            </w:pPr>
            <w:r w:rsidRPr="00054459">
              <w:rPr>
                <w:rFonts w:ascii="Marianne" w:hAnsi="Marianne" w:cs="Times New Roman"/>
                <w:b/>
                <w:bCs/>
                <w:sz w:val="22"/>
              </w:rPr>
              <w:t xml:space="preserve">E - </w:t>
            </w:r>
            <w:r>
              <w:rPr>
                <w:rFonts w:ascii="Marianne" w:hAnsi="Marianne" w:cs="Times New Roman"/>
                <w:b/>
                <w:bCs/>
                <w:sz w:val="22"/>
              </w:rPr>
              <w:t>Signature</w:t>
            </w:r>
            <w:r w:rsidRPr="00054459">
              <w:rPr>
                <w:rFonts w:ascii="Marianne" w:hAnsi="Marianne" w:cs="Times New Roman"/>
                <w:b/>
                <w:bCs/>
                <w:sz w:val="22"/>
              </w:rPr>
              <w:t xml:space="preserve"> du repré</w:t>
            </w:r>
            <w:r w:rsidR="00E31518">
              <w:rPr>
                <w:rFonts w:ascii="Marianne" w:hAnsi="Marianne" w:cs="Times New Roman"/>
                <w:b/>
                <w:bCs/>
                <w:sz w:val="22"/>
              </w:rPr>
              <w:t>sentant du pouvoir adjudicateur</w:t>
            </w:r>
          </w:p>
        </w:tc>
      </w:tr>
    </w:tbl>
    <w:p w14:paraId="5E426898" w14:textId="77777777" w:rsidR="006E5A7D" w:rsidRPr="00A95051" w:rsidRDefault="006E5A7D" w:rsidP="00A95051">
      <w:pPr>
        <w:rPr>
          <w:rFonts w:ascii="Marianne" w:hAnsi="Marianne" w:cs="Arial"/>
          <w:b/>
        </w:rPr>
      </w:pPr>
    </w:p>
    <w:p w14:paraId="34B369F5" w14:textId="77777777" w:rsidR="006E5A7D" w:rsidRPr="00243645" w:rsidRDefault="006E5A7D" w:rsidP="009B45B9">
      <w:pPr>
        <w:pStyle w:val="fcase2metab"/>
        <w:rPr>
          <w:rFonts w:ascii="Marianne" w:hAnsi="Marianne" w:cs="Arial"/>
        </w:rPr>
      </w:pPr>
    </w:p>
    <w:p w14:paraId="61F4B491" w14:textId="77777777" w:rsidR="009B1CD0" w:rsidRPr="00243645" w:rsidRDefault="009B1CD0" w:rsidP="009B45B9">
      <w:pPr>
        <w:tabs>
          <w:tab w:val="left" w:pos="851"/>
        </w:tabs>
        <w:rPr>
          <w:rFonts w:ascii="Marianne" w:hAnsi="Marianne" w:cs="Arial"/>
        </w:rPr>
      </w:pPr>
    </w:p>
    <w:p w14:paraId="03C01358" w14:textId="77777777" w:rsidR="009B1CD0" w:rsidRPr="00243645" w:rsidRDefault="009B1CD0" w:rsidP="00716A76">
      <w:pPr>
        <w:tabs>
          <w:tab w:val="left" w:pos="851"/>
          <w:tab w:val="left" w:pos="5245"/>
          <w:tab w:val="left" w:pos="7371"/>
          <w:tab w:val="left" w:pos="7655"/>
        </w:tabs>
        <w:jc w:val="both"/>
        <w:rPr>
          <w:rFonts w:ascii="Marianne" w:hAnsi="Marianne"/>
        </w:rPr>
      </w:pPr>
    </w:p>
    <w:sectPr w:rsidR="009B1CD0" w:rsidRPr="00243645" w:rsidSect="00AE1673">
      <w:type w:val="continuous"/>
      <w:pgSz w:w="11906" w:h="16838"/>
      <w:pgMar w:top="454" w:right="851" w:bottom="567"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CB8A6" w14:textId="77777777" w:rsidR="00244DE7" w:rsidRDefault="00244DE7">
      <w:r>
        <w:separator/>
      </w:r>
    </w:p>
  </w:endnote>
  <w:endnote w:type="continuationSeparator" w:id="0">
    <w:p w14:paraId="0E68D61A" w14:textId="77777777" w:rsidR="00244DE7" w:rsidRDefault="00244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7EE4063" w14:textId="77777777" w:rsidTr="0083205E">
      <w:trPr>
        <w:tblHeader/>
      </w:trPr>
      <w:tc>
        <w:tcPr>
          <w:tcW w:w="2906" w:type="dxa"/>
          <w:shd w:val="clear" w:color="auto" w:fill="66CCFF"/>
        </w:tcPr>
        <w:p w14:paraId="4E916393" w14:textId="77777777" w:rsidR="005824AE" w:rsidRPr="00A95051" w:rsidRDefault="005824AE" w:rsidP="009B45B9">
          <w:pPr>
            <w:ind w:right="-638"/>
            <w:rPr>
              <w:rFonts w:ascii="Arial" w:hAnsi="Arial" w:cs="Arial"/>
              <w:b/>
              <w:i/>
              <w:sz w:val="18"/>
              <w:szCs w:val="18"/>
            </w:rPr>
          </w:pPr>
          <w:r w:rsidRPr="00A95051">
            <w:rPr>
              <w:rFonts w:ascii="Arial" w:hAnsi="Arial" w:cs="Arial"/>
              <w:b/>
              <w:sz w:val="18"/>
              <w:szCs w:val="18"/>
            </w:rPr>
            <w:t>ATTRI1 – Acte d’engagement</w:t>
          </w:r>
        </w:p>
      </w:tc>
      <w:tc>
        <w:tcPr>
          <w:tcW w:w="5528" w:type="dxa"/>
          <w:shd w:val="clear" w:color="auto" w:fill="66CCFF"/>
        </w:tcPr>
        <w:p w14:paraId="3AA5CB81" w14:textId="77777777" w:rsidR="005824AE" w:rsidRPr="00A95051" w:rsidRDefault="00E773AA" w:rsidP="0005590D">
          <w:pPr>
            <w:jc w:val="center"/>
            <w:rPr>
              <w:rFonts w:ascii="Arial" w:hAnsi="Arial" w:cs="Arial"/>
              <w:b/>
              <w:sz w:val="18"/>
              <w:szCs w:val="18"/>
            </w:rPr>
          </w:pPr>
          <w:r w:rsidRPr="00A95051">
            <w:rPr>
              <w:rFonts w:ascii="Arial" w:hAnsi="Arial" w:cs="Arial"/>
              <w:b/>
              <w:i/>
              <w:sz w:val="18"/>
              <w:szCs w:val="18"/>
            </w:rPr>
            <w:t>DCE 202</w:t>
          </w:r>
          <w:r w:rsidR="00980FBC">
            <w:rPr>
              <w:rFonts w:ascii="Arial" w:hAnsi="Arial" w:cs="Arial"/>
              <w:b/>
              <w:i/>
              <w:sz w:val="18"/>
              <w:szCs w:val="18"/>
            </w:rPr>
            <w:t>5</w:t>
          </w:r>
          <w:r w:rsidRPr="00A95051">
            <w:rPr>
              <w:rFonts w:ascii="Arial" w:hAnsi="Arial" w:cs="Arial"/>
              <w:b/>
              <w:i/>
              <w:sz w:val="18"/>
              <w:szCs w:val="18"/>
            </w:rPr>
            <w:t>-</w:t>
          </w:r>
          <w:r w:rsidR="0005590D">
            <w:rPr>
              <w:rFonts w:ascii="Arial" w:hAnsi="Arial" w:cs="Arial"/>
              <w:b/>
              <w:i/>
              <w:sz w:val="18"/>
              <w:szCs w:val="18"/>
            </w:rPr>
            <w:t>02</w:t>
          </w:r>
        </w:p>
      </w:tc>
      <w:tc>
        <w:tcPr>
          <w:tcW w:w="896" w:type="dxa"/>
          <w:shd w:val="clear" w:color="auto" w:fill="66CCFF"/>
        </w:tcPr>
        <w:p w14:paraId="057CEA2F" w14:textId="77777777" w:rsidR="005824AE" w:rsidRPr="00A95051" w:rsidRDefault="005824AE">
          <w:pPr>
            <w:tabs>
              <w:tab w:val="center" w:pos="1366"/>
              <w:tab w:val="right" w:pos="2733"/>
            </w:tabs>
            <w:rPr>
              <w:sz w:val="18"/>
              <w:szCs w:val="18"/>
            </w:rPr>
          </w:pPr>
          <w:r w:rsidRPr="00A95051">
            <w:rPr>
              <w:rFonts w:ascii="Arial" w:hAnsi="Arial" w:cs="Arial"/>
              <w:b/>
              <w:sz w:val="18"/>
              <w:szCs w:val="18"/>
            </w:rPr>
            <w:t xml:space="preserve">Page : </w:t>
          </w:r>
        </w:p>
      </w:tc>
      <w:tc>
        <w:tcPr>
          <w:tcW w:w="567" w:type="dxa"/>
          <w:shd w:val="clear" w:color="auto" w:fill="66CCFF"/>
        </w:tcPr>
        <w:p w14:paraId="2430CA25" w14:textId="71ADD2A3" w:rsidR="005824AE" w:rsidRPr="00A95051" w:rsidRDefault="005824AE">
          <w:pPr>
            <w:jc w:val="center"/>
            <w:rPr>
              <w:rFonts w:ascii="Arial" w:hAnsi="Arial" w:cs="Arial"/>
              <w:b/>
              <w:sz w:val="18"/>
              <w:szCs w:val="18"/>
            </w:rPr>
          </w:pPr>
          <w:r w:rsidRPr="00A95051">
            <w:rPr>
              <w:rStyle w:val="Numrodepage"/>
              <w:rFonts w:cs="Arial"/>
              <w:b/>
              <w:sz w:val="18"/>
              <w:szCs w:val="18"/>
            </w:rPr>
            <w:fldChar w:fldCharType="begin"/>
          </w:r>
          <w:r w:rsidRPr="00A95051">
            <w:rPr>
              <w:rStyle w:val="Numrodepage"/>
              <w:rFonts w:cs="Arial"/>
              <w:b/>
              <w:sz w:val="18"/>
              <w:szCs w:val="18"/>
            </w:rPr>
            <w:instrText xml:space="preserve"> PAGE </w:instrText>
          </w:r>
          <w:r w:rsidRPr="00A95051">
            <w:rPr>
              <w:rStyle w:val="Numrodepage"/>
              <w:rFonts w:cs="Arial"/>
              <w:b/>
              <w:sz w:val="18"/>
              <w:szCs w:val="18"/>
            </w:rPr>
            <w:fldChar w:fldCharType="separate"/>
          </w:r>
          <w:r w:rsidR="002F08B9">
            <w:rPr>
              <w:rStyle w:val="Numrodepage"/>
              <w:rFonts w:cs="Arial"/>
              <w:b/>
              <w:noProof/>
              <w:sz w:val="18"/>
              <w:szCs w:val="18"/>
            </w:rPr>
            <w:t>3</w:t>
          </w:r>
          <w:r w:rsidRPr="00A95051">
            <w:rPr>
              <w:rStyle w:val="Numrodepage"/>
              <w:rFonts w:cs="Arial"/>
              <w:b/>
              <w:sz w:val="18"/>
              <w:szCs w:val="18"/>
            </w:rPr>
            <w:fldChar w:fldCharType="end"/>
          </w:r>
        </w:p>
      </w:tc>
      <w:tc>
        <w:tcPr>
          <w:tcW w:w="165" w:type="dxa"/>
          <w:shd w:val="clear" w:color="auto" w:fill="66CCFF"/>
        </w:tcPr>
        <w:p w14:paraId="7EC7A256" w14:textId="77777777" w:rsidR="005824AE" w:rsidRPr="00A95051" w:rsidRDefault="005824AE">
          <w:pPr>
            <w:jc w:val="center"/>
            <w:rPr>
              <w:sz w:val="18"/>
              <w:szCs w:val="18"/>
            </w:rPr>
          </w:pPr>
          <w:r w:rsidRPr="00A95051">
            <w:rPr>
              <w:rFonts w:ascii="Arial" w:hAnsi="Arial" w:cs="Arial"/>
              <w:b/>
              <w:sz w:val="18"/>
              <w:szCs w:val="18"/>
            </w:rPr>
            <w:t>/</w:t>
          </w:r>
        </w:p>
      </w:tc>
      <w:tc>
        <w:tcPr>
          <w:tcW w:w="544" w:type="dxa"/>
          <w:shd w:val="clear" w:color="auto" w:fill="66CCFF"/>
        </w:tcPr>
        <w:p w14:paraId="4BABC696" w14:textId="59E74DA4" w:rsidR="005824AE" w:rsidRPr="00A95051" w:rsidRDefault="005824AE">
          <w:pPr>
            <w:jc w:val="center"/>
            <w:rPr>
              <w:sz w:val="18"/>
              <w:szCs w:val="18"/>
            </w:rPr>
          </w:pPr>
          <w:r w:rsidRPr="00A95051">
            <w:rPr>
              <w:rStyle w:val="Numrodepage"/>
              <w:rFonts w:cs="Arial"/>
              <w:b/>
              <w:sz w:val="18"/>
              <w:szCs w:val="18"/>
            </w:rPr>
            <w:fldChar w:fldCharType="begin"/>
          </w:r>
          <w:r w:rsidRPr="00A95051">
            <w:rPr>
              <w:rStyle w:val="Numrodepage"/>
              <w:rFonts w:cs="Arial"/>
              <w:b/>
              <w:sz w:val="18"/>
              <w:szCs w:val="18"/>
            </w:rPr>
            <w:instrText xml:space="preserve"> NUMPAGES \*Arabic </w:instrText>
          </w:r>
          <w:r w:rsidRPr="00A95051">
            <w:rPr>
              <w:rStyle w:val="Numrodepage"/>
              <w:rFonts w:cs="Arial"/>
              <w:b/>
              <w:sz w:val="18"/>
              <w:szCs w:val="18"/>
            </w:rPr>
            <w:fldChar w:fldCharType="separate"/>
          </w:r>
          <w:r w:rsidR="002F08B9">
            <w:rPr>
              <w:rStyle w:val="Numrodepage"/>
              <w:rFonts w:cs="Arial"/>
              <w:b/>
              <w:noProof/>
              <w:sz w:val="18"/>
              <w:szCs w:val="18"/>
            </w:rPr>
            <w:t>5</w:t>
          </w:r>
          <w:r w:rsidRPr="00A95051">
            <w:rPr>
              <w:rStyle w:val="Numrodepage"/>
              <w:rFonts w:cs="Arial"/>
              <w:b/>
              <w:sz w:val="18"/>
              <w:szCs w:val="18"/>
            </w:rPr>
            <w:fldChar w:fldCharType="end"/>
          </w:r>
        </w:p>
      </w:tc>
    </w:tr>
  </w:tbl>
  <w:p w14:paraId="2A28CBEA" w14:textId="77777777" w:rsidR="005824AE" w:rsidRPr="00840934" w:rsidRDefault="005824AE" w:rsidP="00A95051">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C902D" w14:textId="77777777" w:rsidR="00244DE7" w:rsidRDefault="00244DE7">
      <w:r>
        <w:separator/>
      </w:r>
    </w:p>
  </w:footnote>
  <w:footnote w:type="continuationSeparator" w:id="0">
    <w:p w14:paraId="72486B59" w14:textId="77777777" w:rsidR="00244DE7" w:rsidRDefault="00244DE7">
      <w:r>
        <w:continuationSeparator/>
      </w:r>
    </w:p>
  </w:footnote>
  <w:footnote w:id="1">
    <w:p w14:paraId="4752C9A6"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732B5C"/>
    <w:multiLevelType w:val="hybridMultilevel"/>
    <w:tmpl w:val="3E00F80C"/>
    <w:lvl w:ilvl="0" w:tplc="040C0001">
      <w:start w:val="1"/>
      <w:numFmt w:val="bullet"/>
      <w:lvlText w:val=""/>
      <w:lvlJc w:val="left"/>
      <w:pPr>
        <w:ind w:left="1152" w:hanging="360"/>
      </w:pPr>
      <w:rPr>
        <w:rFonts w:ascii="Symbol" w:hAnsi="Symbol" w:hint="default"/>
      </w:rPr>
    </w:lvl>
    <w:lvl w:ilvl="1" w:tplc="040C0003" w:tentative="1">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4" w15:restartNumberingAfterBreak="0">
    <w:nsid w:val="093274B2"/>
    <w:multiLevelType w:val="hybridMultilevel"/>
    <w:tmpl w:val="29ECBE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340780"/>
    <w:multiLevelType w:val="hybridMultilevel"/>
    <w:tmpl w:val="D75692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601263"/>
    <w:multiLevelType w:val="hybridMultilevel"/>
    <w:tmpl w:val="3624638C"/>
    <w:lvl w:ilvl="0" w:tplc="AC7EE7B8">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755057"/>
    <w:multiLevelType w:val="hybridMultilevel"/>
    <w:tmpl w:val="0786F4A0"/>
    <w:lvl w:ilvl="0" w:tplc="53BA7FA2">
      <w:numFmt w:val="bullet"/>
      <w:lvlText w:val="•"/>
      <w:lvlJc w:val="left"/>
      <w:pPr>
        <w:ind w:left="720" w:hanging="360"/>
      </w:pPr>
      <w:rPr>
        <w:rFonts w:ascii="Marianne" w:eastAsia="Calibr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B55D8E"/>
    <w:multiLevelType w:val="multilevel"/>
    <w:tmpl w:val="9E14E6C2"/>
    <w:lvl w:ilvl="0">
      <w:start w:val="1"/>
      <w:numFmt w:val="bullet"/>
      <w:lvlText w:val=""/>
      <w:lvlJc w:val="left"/>
      <w:pPr>
        <w:tabs>
          <w:tab w:val="num" w:pos="0"/>
        </w:tabs>
        <w:ind w:left="432" w:hanging="432"/>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9"/>
  </w:num>
  <w:num w:numId="5">
    <w:abstractNumId w:val="8"/>
  </w:num>
  <w:num w:numId="6">
    <w:abstractNumId w:val="11"/>
  </w:num>
  <w:num w:numId="7">
    <w:abstractNumId w:val="4"/>
  </w:num>
  <w:num w:numId="8">
    <w:abstractNumId w:val="6"/>
  </w:num>
  <w:num w:numId="9">
    <w:abstractNumId w:val="10"/>
  </w:num>
  <w:num w:numId="10">
    <w:abstractNumId w:val="3"/>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22AAE"/>
    <w:rsid w:val="00025065"/>
    <w:rsid w:val="00032C3F"/>
    <w:rsid w:val="00036500"/>
    <w:rsid w:val="00037AEF"/>
    <w:rsid w:val="00044E02"/>
    <w:rsid w:val="00050769"/>
    <w:rsid w:val="0005590D"/>
    <w:rsid w:val="000567CD"/>
    <w:rsid w:val="0006172F"/>
    <w:rsid w:val="00067F94"/>
    <w:rsid w:val="00091063"/>
    <w:rsid w:val="000A2E05"/>
    <w:rsid w:val="000C5CD4"/>
    <w:rsid w:val="000D5332"/>
    <w:rsid w:val="000D7457"/>
    <w:rsid w:val="000E0020"/>
    <w:rsid w:val="000E3218"/>
    <w:rsid w:val="00107170"/>
    <w:rsid w:val="0012219B"/>
    <w:rsid w:val="001439F3"/>
    <w:rsid w:val="00153F7A"/>
    <w:rsid w:val="00155CF7"/>
    <w:rsid w:val="00166B56"/>
    <w:rsid w:val="00170C97"/>
    <w:rsid w:val="00174505"/>
    <w:rsid w:val="001773AD"/>
    <w:rsid w:val="00184BE6"/>
    <w:rsid w:val="00186209"/>
    <w:rsid w:val="00196503"/>
    <w:rsid w:val="001A3223"/>
    <w:rsid w:val="001B5F90"/>
    <w:rsid w:val="001C40C0"/>
    <w:rsid w:val="001C733C"/>
    <w:rsid w:val="001E5D83"/>
    <w:rsid w:val="00203635"/>
    <w:rsid w:val="0021527A"/>
    <w:rsid w:val="0021797C"/>
    <w:rsid w:val="00225A1A"/>
    <w:rsid w:val="00243645"/>
    <w:rsid w:val="00244DE7"/>
    <w:rsid w:val="0025238D"/>
    <w:rsid w:val="002536B4"/>
    <w:rsid w:val="0027716D"/>
    <w:rsid w:val="002904AF"/>
    <w:rsid w:val="0029224E"/>
    <w:rsid w:val="00296F4B"/>
    <w:rsid w:val="002A0D6C"/>
    <w:rsid w:val="002A544A"/>
    <w:rsid w:val="002B2861"/>
    <w:rsid w:val="002C0996"/>
    <w:rsid w:val="002C2CA3"/>
    <w:rsid w:val="002C4B3E"/>
    <w:rsid w:val="002C68E7"/>
    <w:rsid w:val="002C79D6"/>
    <w:rsid w:val="002D2C95"/>
    <w:rsid w:val="002D4C70"/>
    <w:rsid w:val="002E56C1"/>
    <w:rsid w:val="002F08B9"/>
    <w:rsid w:val="00301E85"/>
    <w:rsid w:val="00320E48"/>
    <w:rsid w:val="00332B12"/>
    <w:rsid w:val="003336EA"/>
    <w:rsid w:val="00351A80"/>
    <w:rsid w:val="00354C04"/>
    <w:rsid w:val="003646FF"/>
    <w:rsid w:val="00370C35"/>
    <w:rsid w:val="00385E76"/>
    <w:rsid w:val="00395644"/>
    <w:rsid w:val="003A7270"/>
    <w:rsid w:val="003C0069"/>
    <w:rsid w:val="003C5FF4"/>
    <w:rsid w:val="003D29A7"/>
    <w:rsid w:val="00405660"/>
    <w:rsid w:val="004124DF"/>
    <w:rsid w:val="0043706E"/>
    <w:rsid w:val="00444CD0"/>
    <w:rsid w:val="0044597F"/>
    <w:rsid w:val="00446847"/>
    <w:rsid w:val="00456295"/>
    <w:rsid w:val="004871E7"/>
    <w:rsid w:val="00491B18"/>
    <w:rsid w:val="00495079"/>
    <w:rsid w:val="004A0470"/>
    <w:rsid w:val="004A7169"/>
    <w:rsid w:val="004C1276"/>
    <w:rsid w:val="004C1985"/>
    <w:rsid w:val="004C5755"/>
    <w:rsid w:val="004C5B76"/>
    <w:rsid w:val="004E75A6"/>
    <w:rsid w:val="00503E8C"/>
    <w:rsid w:val="00514DAF"/>
    <w:rsid w:val="00521EC6"/>
    <w:rsid w:val="00532EC7"/>
    <w:rsid w:val="00541CA3"/>
    <w:rsid w:val="005546A9"/>
    <w:rsid w:val="005824AE"/>
    <w:rsid w:val="005846FB"/>
    <w:rsid w:val="00584B9C"/>
    <w:rsid w:val="00590C0B"/>
    <w:rsid w:val="005A0426"/>
    <w:rsid w:val="005A05C1"/>
    <w:rsid w:val="005A4A3B"/>
    <w:rsid w:val="005A4CB5"/>
    <w:rsid w:val="005A6F45"/>
    <w:rsid w:val="005B2316"/>
    <w:rsid w:val="005B5D0C"/>
    <w:rsid w:val="005B5F62"/>
    <w:rsid w:val="005C2321"/>
    <w:rsid w:val="005E15A5"/>
    <w:rsid w:val="005F0101"/>
    <w:rsid w:val="005F0DCE"/>
    <w:rsid w:val="00606F24"/>
    <w:rsid w:val="0061068C"/>
    <w:rsid w:val="00614A67"/>
    <w:rsid w:val="00614F67"/>
    <w:rsid w:val="00642845"/>
    <w:rsid w:val="0064560F"/>
    <w:rsid w:val="00650EC1"/>
    <w:rsid w:val="00660727"/>
    <w:rsid w:val="006645DA"/>
    <w:rsid w:val="00680915"/>
    <w:rsid w:val="006A37B0"/>
    <w:rsid w:val="006A7C63"/>
    <w:rsid w:val="006B5057"/>
    <w:rsid w:val="006B522D"/>
    <w:rsid w:val="006C200E"/>
    <w:rsid w:val="006C23E4"/>
    <w:rsid w:val="006C2914"/>
    <w:rsid w:val="006C4338"/>
    <w:rsid w:val="006C78A6"/>
    <w:rsid w:val="006D05A1"/>
    <w:rsid w:val="006E5932"/>
    <w:rsid w:val="006E5A7D"/>
    <w:rsid w:val="006F3DF9"/>
    <w:rsid w:val="007047AF"/>
    <w:rsid w:val="007060E5"/>
    <w:rsid w:val="00710FD6"/>
    <w:rsid w:val="00716A76"/>
    <w:rsid w:val="00730233"/>
    <w:rsid w:val="00730A78"/>
    <w:rsid w:val="00757151"/>
    <w:rsid w:val="00770F57"/>
    <w:rsid w:val="007909E0"/>
    <w:rsid w:val="0079785C"/>
    <w:rsid w:val="007B1B82"/>
    <w:rsid w:val="007D18C6"/>
    <w:rsid w:val="007D4001"/>
    <w:rsid w:val="007D7A65"/>
    <w:rsid w:val="007E1355"/>
    <w:rsid w:val="007F68A6"/>
    <w:rsid w:val="008123BA"/>
    <w:rsid w:val="00814912"/>
    <w:rsid w:val="00827CB3"/>
    <w:rsid w:val="0083205E"/>
    <w:rsid w:val="00840934"/>
    <w:rsid w:val="00844DAA"/>
    <w:rsid w:val="008450C7"/>
    <w:rsid w:val="0085627D"/>
    <w:rsid w:val="00876A73"/>
    <w:rsid w:val="00881FD8"/>
    <w:rsid w:val="00887307"/>
    <w:rsid w:val="008972A0"/>
    <w:rsid w:val="008B2A38"/>
    <w:rsid w:val="008B6838"/>
    <w:rsid w:val="008C0FAB"/>
    <w:rsid w:val="008D1D36"/>
    <w:rsid w:val="008E4EE9"/>
    <w:rsid w:val="008F15D0"/>
    <w:rsid w:val="008F4E56"/>
    <w:rsid w:val="008F7CE7"/>
    <w:rsid w:val="00912CAF"/>
    <w:rsid w:val="00930A5C"/>
    <w:rsid w:val="00934503"/>
    <w:rsid w:val="00944E6C"/>
    <w:rsid w:val="00965C87"/>
    <w:rsid w:val="00972598"/>
    <w:rsid w:val="0097564C"/>
    <w:rsid w:val="00977851"/>
    <w:rsid w:val="00980FBC"/>
    <w:rsid w:val="00983FF3"/>
    <w:rsid w:val="00991280"/>
    <w:rsid w:val="009A7870"/>
    <w:rsid w:val="009B1CD0"/>
    <w:rsid w:val="009B45B9"/>
    <w:rsid w:val="009B54BC"/>
    <w:rsid w:val="009C1BBB"/>
    <w:rsid w:val="009C4738"/>
    <w:rsid w:val="009D661E"/>
    <w:rsid w:val="009E7EB9"/>
    <w:rsid w:val="00A06489"/>
    <w:rsid w:val="00A11183"/>
    <w:rsid w:val="00A12006"/>
    <w:rsid w:val="00A136E2"/>
    <w:rsid w:val="00A3366F"/>
    <w:rsid w:val="00A34D04"/>
    <w:rsid w:val="00A41DEC"/>
    <w:rsid w:val="00A62692"/>
    <w:rsid w:val="00A95051"/>
    <w:rsid w:val="00AA11DF"/>
    <w:rsid w:val="00AB3959"/>
    <w:rsid w:val="00AB3FBF"/>
    <w:rsid w:val="00AC4F37"/>
    <w:rsid w:val="00AC5D8A"/>
    <w:rsid w:val="00AE0D36"/>
    <w:rsid w:val="00AE1673"/>
    <w:rsid w:val="00AE51B4"/>
    <w:rsid w:val="00AE7831"/>
    <w:rsid w:val="00AF434F"/>
    <w:rsid w:val="00B02608"/>
    <w:rsid w:val="00B0289C"/>
    <w:rsid w:val="00B0401B"/>
    <w:rsid w:val="00B054DA"/>
    <w:rsid w:val="00B06A2A"/>
    <w:rsid w:val="00B33FCE"/>
    <w:rsid w:val="00B44879"/>
    <w:rsid w:val="00B47817"/>
    <w:rsid w:val="00B53F9A"/>
    <w:rsid w:val="00B87564"/>
    <w:rsid w:val="00BA44E5"/>
    <w:rsid w:val="00BC2719"/>
    <w:rsid w:val="00BC40CC"/>
    <w:rsid w:val="00BD16A7"/>
    <w:rsid w:val="00BD767E"/>
    <w:rsid w:val="00BE6078"/>
    <w:rsid w:val="00C02C76"/>
    <w:rsid w:val="00C1491A"/>
    <w:rsid w:val="00C23457"/>
    <w:rsid w:val="00C35C73"/>
    <w:rsid w:val="00C465DD"/>
    <w:rsid w:val="00C47969"/>
    <w:rsid w:val="00C630AD"/>
    <w:rsid w:val="00C64215"/>
    <w:rsid w:val="00C7414C"/>
    <w:rsid w:val="00C81656"/>
    <w:rsid w:val="00C8359C"/>
    <w:rsid w:val="00C83930"/>
    <w:rsid w:val="00C91060"/>
    <w:rsid w:val="00C911FE"/>
    <w:rsid w:val="00CA06D0"/>
    <w:rsid w:val="00CA105C"/>
    <w:rsid w:val="00CA6B59"/>
    <w:rsid w:val="00CB2295"/>
    <w:rsid w:val="00CC0DE4"/>
    <w:rsid w:val="00CD185D"/>
    <w:rsid w:val="00CD3037"/>
    <w:rsid w:val="00CD46CC"/>
    <w:rsid w:val="00CE67FD"/>
    <w:rsid w:val="00D039FC"/>
    <w:rsid w:val="00D04856"/>
    <w:rsid w:val="00D20837"/>
    <w:rsid w:val="00D26AD2"/>
    <w:rsid w:val="00D337D7"/>
    <w:rsid w:val="00D37FA3"/>
    <w:rsid w:val="00D412FD"/>
    <w:rsid w:val="00D46BC7"/>
    <w:rsid w:val="00D501E5"/>
    <w:rsid w:val="00D56F61"/>
    <w:rsid w:val="00D6096A"/>
    <w:rsid w:val="00D60F80"/>
    <w:rsid w:val="00D74B62"/>
    <w:rsid w:val="00D75634"/>
    <w:rsid w:val="00D90A00"/>
    <w:rsid w:val="00D92512"/>
    <w:rsid w:val="00DA2657"/>
    <w:rsid w:val="00DA4010"/>
    <w:rsid w:val="00DA5BD9"/>
    <w:rsid w:val="00DB0B06"/>
    <w:rsid w:val="00DD7595"/>
    <w:rsid w:val="00DE4D57"/>
    <w:rsid w:val="00DF303C"/>
    <w:rsid w:val="00E13733"/>
    <w:rsid w:val="00E17121"/>
    <w:rsid w:val="00E17227"/>
    <w:rsid w:val="00E20DB0"/>
    <w:rsid w:val="00E218AA"/>
    <w:rsid w:val="00E31518"/>
    <w:rsid w:val="00E47798"/>
    <w:rsid w:val="00E57B9E"/>
    <w:rsid w:val="00E602D3"/>
    <w:rsid w:val="00E63A74"/>
    <w:rsid w:val="00E66A91"/>
    <w:rsid w:val="00E74C76"/>
    <w:rsid w:val="00E773AA"/>
    <w:rsid w:val="00E96FF6"/>
    <w:rsid w:val="00EA2C1C"/>
    <w:rsid w:val="00ED5A58"/>
    <w:rsid w:val="00EF1DD7"/>
    <w:rsid w:val="00F03E08"/>
    <w:rsid w:val="00F10116"/>
    <w:rsid w:val="00F2137B"/>
    <w:rsid w:val="00F30386"/>
    <w:rsid w:val="00F4678A"/>
    <w:rsid w:val="00F508C0"/>
    <w:rsid w:val="00F50A8C"/>
    <w:rsid w:val="00F66E8A"/>
    <w:rsid w:val="00F721FD"/>
    <w:rsid w:val="00F820B3"/>
    <w:rsid w:val="00F92811"/>
    <w:rsid w:val="00FC25AF"/>
    <w:rsid w:val="00FC5FB0"/>
    <w:rsid w:val="00FE48C9"/>
    <w:rsid w:val="00FF13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0574E9CA"/>
  <w15:chartTrackingRefBased/>
  <w15:docId w15:val="{F15040FE-77A1-4A92-AA9A-30380677A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ZEmetteur">
    <w:name w:val="*ZEmetteur"/>
    <w:basedOn w:val="Normal"/>
    <w:qFormat/>
    <w:rsid w:val="00D04856"/>
    <w:pPr>
      <w:suppressAutoHyphens w:val="0"/>
      <w:jc w:val="right"/>
    </w:pPr>
    <w:rPr>
      <w:rFonts w:ascii="Marianne" w:eastAsia="Calibri" w:hAnsi="Marianne" w:cs="Arial"/>
      <w:b/>
      <w:noProof/>
      <w:sz w:val="24"/>
      <w:szCs w:val="24"/>
      <w:lang w:eastAsia="fr-FR"/>
    </w:rPr>
  </w:style>
  <w:style w:type="character" w:customStyle="1" w:styleId="Titre4Car">
    <w:name w:val="Titre 4 Car"/>
    <w:link w:val="Titre4"/>
    <w:rsid w:val="00B53F9A"/>
    <w:rPr>
      <w:rFonts w:ascii="Arial" w:hAnsi="Arial" w:cs="Arial"/>
      <w:b/>
      <w:lang w:eastAsia="zh-CN"/>
    </w:rPr>
  </w:style>
  <w:style w:type="paragraph" w:styleId="Rvision">
    <w:name w:val="Revision"/>
    <w:hidden/>
    <w:uiPriority w:val="99"/>
    <w:semiHidden/>
    <w:rsid w:val="00C35C73"/>
    <w:rPr>
      <w:rFonts w:ascii="Univers" w:hAnsi="Univers" w:cs="Univers"/>
      <w:lang w:eastAsia="zh-CN"/>
    </w:rPr>
  </w:style>
  <w:style w:type="paragraph" w:styleId="Paragraphedeliste">
    <w:name w:val="List Paragraph"/>
    <w:basedOn w:val="Normal"/>
    <w:uiPriority w:val="34"/>
    <w:qFormat/>
    <w:rsid w:val="002036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3067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icom-Irm-achat-passation.ach.fct@intradef.gouv.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icom-Irm-achat-passation.ach.fct@intradef.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A95E3-635E-4FC3-81B0-B0595842B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1073</TotalTime>
  <Pages>5</Pages>
  <Words>1531</Words>
  <Characters>8422</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9934</CharactersWithSpaces>
  <SharedDoc>false</SharedDoc>
  <HLinks>
    <vt:vector size="48" baseType="variant">
      <vt:variant>
        <vt:i4>4653178</vt:i4>
      </vt:variant>
      <vt:variant>
        <vt:i4>86</vt:i4>
      </vt:variant>
      <vt:variant>
        <vt:i4>0</vt:i4>
      </vt:variant>
      <vt:variant>
        <vt:i4>5</vt:i4>
      </vt:variant>
      <vt:variant>
        <vt:lpwstr>mailto:dicom-Irm-achat-passation.ach.fct@intradef.gouv.fr</vt:lpwstr>
      </vt:variant>
      <vt:variant>
        <vt:lpwstr/>
      </vt:variant>
      <vt:variant>
        <vt:i4>7602259</vt:i4>
      </vt:variant>
      <vt:variant>
        <vt:i4>83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4653178</vt:i4>
      </vt:variant>
      <vt:variant>
        <vt:i4>77</vt:i4>
      </vt:variant>
      <vt:variant>
        <vt:i4>0</vt:i4>
      </vt:variant>
      <vt:variant>
        <vt:i4>5</vt:i4>
      </vt:variant>
      <vt:variant>
        <vt:lpwstr>mailto:dicom-Irm-achat-passation.ach.fct@intradef.gouv.fr</vt:lpwstr>
      </vt:variant>
      <vt:variant>
        <vt:lpwstr/>
      </vt:variant>
      <vt:variant>
        <vt:i4>196671</vt:i4>
      </vt:variant>
      <vt:variant>
        <vt:i4>54</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51</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FONTAINE Sandrine TSEF 2E CLASSE DEF</cp:lastModifiedBy>
  <cp:revision>84</cp:revision>
  <cp:lastPrinted>2016-11-04T09:53:00Z</cp:lastPrinted>
  <dcterms:created xsi:type="dcterms:W3CDTF">2024-05-28T11:06:00Z</dcterms:created>
  <dcterms:modified xsi:type="dcterms:W3CDTF">2026-03-10T06:06:00Z</dcterms:modified>
</cp:coreProperties>
</file>